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085F" w14:textId="77777777" w:rsidR="00552E30" w:rsidRPr="000515AA" w:rsidRDefault="00552E30" w:rsidP="00FA19F0">
      <w:pPr>
        <w:pStyle w:val="Nagwek4"/>
        <w:spacing w:before="0" w:after="0"/>
        <w:jc w:val="right"/>
        <w:rPr>
          <w:rFonts w:ascii="Arial" w:hAnsi="Arial" w:cs="Arial"/>
          <w:b w:val="0"/>
          <w:bCs w:val="0"/>
          <w:sz w:val="20"/>
          <w:szCs w:val="20"/>
        </w:rPr>
      </w:pPr>
      <w:r w:rsidRPr="000515AA">
        <w:rPr>
          <w:rFonts w:ascii="Arial" w:hAnsi="Arial" w:cs="Arial"/>
          <w:b w:val="0"/>
          <w:bCs w:val="0"/>
          <w:sz w:val="20"/>
          <w:szCs w:val="20"/>
        </w:rPr>
        <w:t xml:space="preserve">Załącznik </w:t>
      </w:r>
      <w:proofErr w:type="gramStart"/>
      <w:r w:rsidRPr="000515AA">
        <w:rPr>
          <w:rFonts w:ascii="Arial" w:hAnsi="Arial" w:cs="Arial"/>
          <w:b w:val="0"/>
          <w:bCs w:val="0"/>
          <w:sz w:val="20"/>
          <w:szCs w:val="20"/>
        </w:rPr>
        <w:t xml:space="preserve">nr  </w:t>
      </w:r>
      <w:r w:rsidR="00BD105A" w:rsidRPr="000515AA">
        <w:rPr>
          <w:rFonts w:ascii="Arial" w:hAnsi="Arial" w:cs="Arial"/>
          <w:b w:val="0"/>
          <w:bCs w:val="0"/>
          <w:sz w:val="20"/>
          <w:szCs w:val="20"/>
        </w:rPr>
        <w:t>1</w:t>
      </w:r>
      <w:proofErr w:type="gramEnd"/>
      <w:r w:rsidRPr="000515AA">
        <w:rPr>
          <w:rFonts w:ascii="Arial" w:hAnsi="Arial" w:cs="Arial"/>
          <w:b w:val="0"/>
          <w:bCs w:val="0"/>
          <w:sz w:val="20"/>
          <w:szCs w:val="20"/>
        </w:rPr>
        <w:t xml:space="preserve"> do SWZ</w:t>
      </w:r>
    </w:p>
    <w:p w14:paraId="22A5CF39" w14:textId="77777777" w:rsidR="00552E30" w:rsidRPr="000515AA" w:rsidRDefault="00552E30" w:rsidP="00FA19F0">
      <w:pPr>
        <w:pStyle w:val="Nagwek8"/>
        <w:numPr>
          <w:ilvl w:val="7"/>
          <w:numId w:val="0"/>
        </w:numPr>
        <w:tabs>
          <w:tab w:val="num" w:pos="0"/>
        </w:tabs>
        <w:spacing w:before="120" w:after="0"/>
        <w:ind w:left="1440" w:hanging="1440"/>
        <w:jc w:val="center"/>
        <w:rPr>
          <w:rFonts w:ascii="Arial" w:hAnsi="Arial" w:cs="Arial"/>
          <w:b/>
          <w:i w:val="0"/>
          <w:iCs w:val="0"/>
          <w:sz w:val="20"/>
          <w:szCs w:val="20"/>
        </w:rPr>
      </w:pPr>
      <w:r w:rsidRPr="000515AA">
        <w:rPr>
          <w:rFonts w:ascii="Arial" w:hAnsi="Arial" w:cs="Arial"/>
          <w:b/>
          <w:i w:val="0"/>
          <w:iCs w:val="0"/>
          <w:sz w:val="20"/>
          <w:szCs w:val="20"/>
        </w:rPr>
        <w:t>Formularz oferty</w:t>
      </w:r>
    </w:p>
    <w:p w14:paraId="4E0B85B6" w14:textId="77777777" w:rsidR="00552E30" w:rsidRPr="000515AA" w:rsidRDefault="00552E30" w:rsidP="00552E30">
      <w:pPr>
        <w:rPr>
          <w:rFonts w:ascii="Arial" w:hAnsi="Arial" w:cs="Arial"/>
          <w:sz w:val="20"/>
          <w:szCs w:val="20"/>
        </w:rPr>
      </w:pPr>
    </w:p>
    <w:p w14:paraId="2B158650" w14:textId="55C1962B" w:rsidR="00552E30" w:rsidRPr="000515AA" w:rsidRDefault="00552E30" w:rsidP="00D43EFF">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FA19F0">
        <w:rPr>
          <w:rFonts w:ascii="Arial" w:hAnsi="Arial" w:cs="Arial"/>
          <w:sz w:val="20"/>
          <w:szCs w:val="20"/>
        </w:rPr>
        <w:t>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64B6">
        <w:rPr>
          <w:rFonts w:ascii="Arial" w:hAnsi="Arial" w:cs="Arial"/>
          <w:sz w:val="20"/>
          <w:szCs w:val="20"/>
        </w:rPr>
        <w:t xml:space="preserve"> </w:t>
      </w:r>
      <w:r w:rsidRPr="000515AA">
        <w:rPr>
          <w:rFonts w:ascii="Arial" w:hAnsi="Arial" w:cs="Arial"/>
          <w:sz w:val="20"/>
          <w:szCs w:val="20"/>
        </w:rPr>
        <w:t>s</w:t>
      </w:r>
      <w:r w:rsidR="00A064B6">
        <w:rPr>
          <w:rFonts w:ascii="Arial" w:hAnsi="Arial" w:cs="Arial"/>
          <w:sz w:val="20"/>
          <w:szCs w:val="20"/>
        </w:rPr>
        <w:t>iedzibą</w:t>
      </w:r>
      <w:r w:rsidRPr="000515AA">
        <w:rPr>
          <w:rFonts w:ascii="Arial" w:hAnsi="Arial" w:cs="Arial"/>
          <w:sz w:val="20"/>
          <w:szCs w:val="20"/>
        </w:rPr>
        <w:t xml:space="preserve"> w</w:t>
      </w:r>
      <w:r w:rsidR="00FA19F0">
        <w:rPr>
          <w:rFonts w:ascii="Arial" w:hAnsi="Arial" w:cs="Arial"/>
          <w:sz w:val="20"/>
          <w:szCs w:val="20"/>
        </w:rPr>
        <w:t> </w:t>
      </w:r>
      <w:r w:rsidRPr="000515AA">
        <w:rPr>
          <w:rFonts w:ascii="Arial" w:hAnsi="Arial" w:cs="Arial"/>
          <w:sz w:val="20"/>
          <w:szCs w:val="20"/>
        </w:rPr>
        <w:t>Nowym Wiśniczu, na</w:t>
      </w:r>
      <w:r w:rsidR="00FD0358">
        <w:rPr>
          <w:rFonts w:ascii="Arial" w:hAnsi="Arial" w:cs="Arial"/>
          <w:sz w:val="20"/>
          <w:szCs w:val="20"/>
        </w:rPr>
        <w:t xml:space="preserve"> </w:t>
      </w:r>
      <w:r w:rsidRPr="000515AA">
        <w:rPr>
          <w:rFonts w:ascii="Arial" w:hAnsi="Arial" w:cs="Arial"/>
          <w:sz w:val="20"/>
          <w:szCs w:val="20"/>
        </w:rPr>
        <w:t>zadanie pn.:</w:t>
      </w:r>
    </w:p>
    <w:p w14:paraId="007A78AD" w14:textId="77777777" w:rsidR="005248EB" w:rsidRPr="00711DDD" w:rsidRDefault="005248EB" w:rsidP="005248EB">
      <w:pPr>
        <w:pStyle w:val="Akapitzlist"/>
        <w:spacing w:line="276" w:lineRule="auto"/>
        <w:ind w:left="0"/>
        <w:jc w:val="center"/>
        <w:rPr>
          <w:rFonts w:ascii="Arial" w:hAnsi="Arial" w:cs="Arial"/>
          <w:b/>
          <w:sz w:val="16"/>
          <w:szCs w:val="16"/>
        </w:rPr>
      </w:pPr>
    </w:p>
    <w:p w14:paraId="5439F825" w14:textId="77777777" w:rsidR="00E50B75" w:rsidRPr="00E50B75" w:rsidRDefault="00E50B75" w:rsidP="00E50B75">
      <w:pPr>
        <w:tabs>
          <w:tab w:val="center" w:pos="4536"/>
          <w:tab w:val="left" w:pos="6945"/>
        </w:tabs>
        <w:spacing w:line="276" w:lineRule="auto"/>
        <w:jc w:val="center"/>
        <w:rPr>
          <w:rFonts w:ascii="Arial" w:hAnsi="Arial" w:cs="Arial"/>
          <w:b/>
          <w:bCs/>
          <w:sz w:val="20"/>
          <w:szCs w:val="20"/>
        </w:rPr>
      </w:pPr>
      <w:r w:rsidRPr="00E50B75">
        <w:rPr>
          <w:rFonts w:ascii="Arial" w:hAnsi="Arial" w:cs="Arial"/>
          <w:b/>
          <w:bCs/>
          <w:sz w:val="20"/>
          <w:szCs w:val="20"/>
        </w:rPr>
        <w:t>Rozbudowa drogi powiatowej nr 2077K</w:t>
      </w:r>
    </w:p>
    <w:p w14:paraId="4EF17902" w14:textId="77777777" w:rsidR="00E50B75" w:rsidRPr="00E50B75" w:rsidRDefault="00E50B75" w:rsidP="00E50B75">
      <w:pPr>
        <w:tabs>
          <w:tab w:val="center" w:pos="4536"/>
          <w:tab w:val="left" w:pos="6945"/>
        </w:tabs>
        <w:spacing w:line="276" w:lineRule="auto"/>
        <w:jc w:val="center"/>
        <w:rPr>
          <w:rFonts w:ascii="Arial" w:hAnsi="Arial" w:cs="Arial"/>
          <w:b/>
          <w:bCs/>
          <w:sz w:val="20"/>
          <w:szCs w:val="20"/>
        </w:rPr>
      </w:pPr>
      <w:r w:rsidRPr="00E50B75">
        <w:rPr>
          <w:rFonts w:ascii="Arial" w:hAnsi="Arial" w:cs="Arial"/>
          <w:b/>
          <w:bCs/>
          <w:sz w:val="20"/>
          <w:szCs w:val="20"/>
        </w:rPr>
        <w:t>na odcinku I – w km od 0+013,46 do km 0+830,73 w miejscowości Nowy Wiśnicz</w:t>
      </w:r>
    </w:p>
    <w:p w14:paraId="20BC2C34" w14:textId="77777777" w:rsidR="00E50B75" w:rsidRPr="00E50B75" w:rsidRDefault="00E50B75" w:rsidP="00E50B75">
      <w:pPr>
        <w:tabs>
          <w:tab w:val="center" w:pos="4536"/>
          <w:tab w:val="left" w:pos="6945"/>
        </w:tabs>
        <w:spacing w:line="276" w:lineRule="auto"/>
        <w:jc w:val="center"/>
        <w:rPr>
          <w:rFonts w:ascii="Arial" w:hAnsi="Arial" w:cs="Arial"/>
          <w:b/>
          <w:bCs/>
          <w:sz w:val="20"/>
          <w:szCs w:val="20"/>
        </w:rPr>
      </w:pPr>
      <w:r w:rsidRPr="00E50B75">
        <w:rPr>
          <w:rFonts w:ascii="Arial" w:hAnsi="Arial" w:cs="Arial"/>
          <w:b/>
          <w:bCs/>
          <w:sz w:val="20"/>
          <w:szCs w:val="20"/>
        </w:rPr>
        <w:t>na odcinku II - w km 4+932,00 do km 6+464,00 w miejscowości Lipnica Górna,</w:t>
      </w:r>
    </w:p>
    <w:p w14:paraId="6DF87EA3" w14:textId="77777777" w:rsidR="00E50B75" w:rsidRPr="00E50B75" w:rsidRDefault="00E50B75" w:rsidP="00E50B75">
      <w:pPr>
        <w:tabs>
          <w:tab w:val="center" w:pos="4536"/>
          <w:tab w:val="left" w:pos="6945"/>
        </w:tabs>
        <w:spacing w:line="276" w:lineRule="auto"/>
        <w:jc w:val="center"/>
        <w:rPr>
          <w:rFonts w:ascii="Arial" w:hAnsi="Arial" w:cs="Arial"/>
          <w:b/>
          <w:bCs/>
          <w:color w:val="FF0000"/>
          <w:sz w:val="20"/>
          <w:szCs w:val="20"/>
        </w:rPr>
      </w:pPr>
      <w:r w:rsidRPr="00E50B75">
        <w:rPr>
          <w:rFonts w:ascii="Arial" w:hAnsi="Arial" w:cs="Arial"/>
          <w:b/>
          <w:bCs/>
          <w:sz w:val="20"/>
          <w:szCs w:val="20"/>
        </w:rPr>
        <w:t>Powiat Bocheński</w:t>
      </w:r>
    </w:p>
    <w:p w14:paraId="1DA1FD45" w14:textId="77777777" w:rsidR="00267104" w:rsidRPr="0005459D" w:rsidRDefault="00267104" w:rsidP="0005459D">
      <w:pPr>
        <w:widowControl w:val="0"/>
        <w:spacing w:line="276" w:lineRule="auto"/>
        <w:rPr>
          <w:rFonts w:ascii="Arial" w:hAnsi="Arial" w:cs="Arial"/>
          <w:b/>
          <w:bCs/>
          <w:sz w:val="16"/>
          <w:szCs w:val="16"/>
        </w:rPr>
      </w:pPr>
    </w:p>
    <w:p w14:paraId="44ADAC99" w14:textId="77777777"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55C33E53" w14:textId="77777777" w:rsidR="00974E7A" w:rsidRPr="000515AA" w:rsidRDefault="00974E7A" w:rsidP="00974E7A">
      <w:pPr>
        <w:widowControl w:val="0"/>
        <w:suppressAutoHyphens w:val="0"/>
        <w:ind w:left="426"/>
        <w:jc w:val="both"/>
        <w:rPr>
          <w:rFonts w:ascii="Arial" w:hAnsi="Arial" w:cs="Arial"/>
          <w:b/>
          <w:bCs/>
          <w:sz w:val="20"/>
          <w:szCs w:val="20"/>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1"/>
        <w:gridCol w:w="6422"/>
      </w:tblGrid>
      <w:tr w:rsidR="00552E30" w:rsidRPr="000515AA" w14:paraId="2CE2EA5A" w14:textId="77777777" w:rsidTr="00FA19F0">
        <w:trPr>
          <w:trHeight w:val="715"/>
        </w:trPr>
        <w:tc>
          <w:tcPr>
            <w:tcW w:w="1455" w:type="pct"/>
            <w:vAlign w:val="center"/>
          </w:tcPr>
          <w:p w14:paraId="3E3AE0B3"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73CB181A"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45" w:type="pct"/>
            <w:gridSpan w:val="2"/>
            <w:vAlign w:val="center"/>
          </w:tcPr>
          <w:p w14:paraId="51689EEC" w14:textId="77777777" w:rsidR="00552E30" w:rsidRPr="000515AA" w:rsidRDefault="00552E30" w:rsidP="00492111">
            <w:pPr>
              <w:widowControl w:val="0"/>
              <w:jc w:val="both"/>
              <w:rPr>
                <w:rFonts w:ascii="Arial" w:hAnsi="Arial" w:cs="Arial"/>
                <w:bCs/>
                <w:sz w:val="20"/>
                <w:szCs w:val="20"/>
              </w:rPr>
            </w:pPr>
          </w:p>
          <w:p w14:paraId="35A598C7" w14:textId="77777777" w:rsidR="00552E30" w:rsidRPr="000515AA" w:rsidRDefault="00552E30" w:rsidP="00492111">
            <w:pPr>
              <w:widowControl w:val="0"/>
              <w:jc w:val="both"/>
              <w:rPr>
                <w:rFonts w:ascii="Arial" w:hAnsi="Arial" w:cs="Arial"/>
                <w:bCs/>
                <w:sz w:val="20"/>
                <w:szCs w:val="20"/>
              </w:rPr>
            </w:pPr>
          </w:p>
        </w:tc>
      </w:tr>
      <w:tr w:rsidR="00552E30" w:rsidRPr="000515AA" w14:paraId="2A9A4118" w14:textId="77777777" w:rsidTr="00FA19F0">
        <w:trPr>
          <w:trHeight w:val="340"/>
        </w:trPr>
        <w:tc>
          <w:tcPr>
            <w:tcW w:w="1455" w:type="pct"/>
            <w:vAlign w:val="center"/>
          </w:tcPr>
          <w:p w14:paraId="1845534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45" w:type="pct"/>
            <w:gridSpan w:val="2"/>
            <w:vAlign w:val="center"/>
          </w:tcPr>
          <w:p w14:paraId="36991A7F" w14:textId="77777777" w:rsidR="00552E30" w:rsidRPr="000515AA" w:rsidRDefault="00552E30" w:rsidP="00492111">
            <w:pPr>
              <w:widowControl w:val="0"/>
              <w:jc w:val="both"/>
              <w:rPr>
                <w:rFonts w:ascii="Arial" w:hAnsi="Arial" w:cs="Arial"/>
                <w:bCs/>
                <w:sz w:val="20"/>
                <w:szCs w:val="20"/>
              </w:rPr>
            </w:pPr>
          </w:p>
        </w:tc>
      </w:tr>
      <w:tr w:rsidR="00552E30" w:rsidRPr="000515AA" w14:paraId="6CBB3C75" w14:textId="77777777" w:rsidTr="00FA19F0">
        <w:trPr>
          <w:trHeight w:val="340"/>
        </w:trPr>
        <w:tc>
          <w:tcPr>
            <w:tcW w:w="1455" w:type="pct"/>
            <w:vAlign w:val="center"/>
          </w:tcPr>
          <w:p w14:paraId="7AC0101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45" w:type="pct"/>
            <w:gridSpan w:val="2"/>
            <w:vAlign w:val="center"/>
          </w:tcPr>
          <w:p w14:paraId="3535D1B7" w14:textId="77777777" w:rsidR="00552E30" w:rsidRPr="000515AA" w:rsidRDefault="00552E30" w:rsidP="00492111">
            <w:pPr>
              <w:widowControl w:val="0"/>
              <w:jc w:val="both"/>
              <w:rPr>
                <w:rFonts w:ascii="Arial" w:hAnsi="Arial" w:cs="Arial"/>
                <w:bCs/>
                <w:sz w:val="20"/>
                <w:szCs w:val="20"/>
              </w:rPr>
            </w:pPr>
          </w:p>
        </w:tc>
      </w:tr>
      <w:tr w:rsidR="00552E30" w:rsidRPr="000515AA" w14:paraId="5B6FD8EB" w14:textId="77777777" w:rsidTr="00FA19F0">
        <w:trPr>
          <w:trHeight w:val="424"/>
        </w:trPr>
        <w:tc>
          <w:tcPr>
            <w:tcW w:w="5000" w:type="pct"/>
            <w:gridSpan w:val="3"/>
            <w:vAlign w:val="center"/>
          </w:tcPr>
          <w:p w14:paraId="660B52A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34D29295" w14:textId="77777777" w:rsidTr="00FA19F0">
        <w:trPr>
          <w:trHeight w:val="340"/>
        </w:trPr>
        <w:tc>
          <w:tcPr>
            <w:tcW w:w="1455" w:type="pct"/>
            <w:vAlign w:val="center"/>
          </w:tcPr>
          <w:p w14:paraId="6CE184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22B5D5AA" w14:textId="77777777" w:rsidR="00552E30" w:rsidRPr="000515AA" w:rsidRDefault="00552E30" w:rsidP="00492111">
            <w:pPr>
              <w:widowControl w:val="0"/>
              <w:jc w:val="both"/>
              <w:rPr>
                <w:rFonts w:ascii="Arial" w:hAnsi="Arial" w:cs="Arial"/>
                <w:bCs/>
                <w:sz w:val="20"/>
                <w:szCs w:val="20"/>
              </w:rPr>
            </w:pPr>
          </w:p>
        </w:tc>
      </w:tr>
      <w:tr w:rsidR="00552E30" w:rsidRPr="000515AA" w14:paraId="28270E89" w14:textId="77777777" w:rsidTr="00FA19F0">
        <w:trPr>
          <w:trHeight w:val="340"/>
        </w:trPr>
        <w:tc>
          <w:tcPr>
            <w:tcW w:w="1455" w:type="pct"/>
            <w:vAlign w:val="center"/>
          </w:tcPr>
          <w:p w14:paraId="0D4E1DF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08E083A5" w14:textId="77777777" w:rsidR="00552E30" w:rsidRPr="000515AA" w:rsidRDefault="00552E30" w:rsidP="00492111">
            <w:pPr>
              <w:widowControl w:val="0"/>
              <w:jc w:val="both"/>
              <w:rPr>
                <w:rFonts w:ascii="Arial" w:hAnsi="Arial" w:cs="Arial"/>
                <w:bCs/>
                <w:sz w:val="20"/>
                <w:szCs w:val="20"/>
              </w:rPr>
            </w:pPr>
          </w:p>
        </w:tc>
      </w:tr>
      <w:tr w:rsidR="00552E30" w:rsidRPr="000515AA" w14:paraId="7FD3350F" w14:textId="77777777" w:rsidTr="00FA19F0">
        <w:trPr>
          <w:trHeight w:val="340"/>
        </w:trPr>
        <w:tc>
          <w:tcPr>
            <w:tcW w:w="1455" w:type="pct"/>
            <w:vAlign w:val="center"/>
          </w:tcPr>
          <w:p w14:paraId="7D655D1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34B0DB20" w14:textId="77777777" w:rsidR="00552E30" w:rsidRPr="000515AA" w:rsidRDefault="00552E30" w:rsidP="00492111">
            <w:pPr>
              <w:widowControl w:val="0"/>
              <w:jc w:val="both"/>
              <w:rPr>
                <w:rFonts w:ascii="Arial" w:hAnsi="Arial" w:cs="Arial"/>
                <w:bCs/>
                <w:sz w:val="20"/>
                <w:szCs w:val="20"/>
              </w:rPr>
            </w:pPr>
          </w:p>
        </w:tc>
      </w:tr>
      <w:tr w:rsidR="00552E30" w:rsidRPr="000515AA" w14:paraId="42C77B4A" w14:textId="77777777" w:rsidTr="00FA19F0">
        <w:trPr>
          <w:trHeight w:val="340"/>
        </w:trPr>
        <w:tc>
          <w:tcPr>
            <w:tcW w:w="1455" w:type="pct"/>
            <w:vAlign w:val="center"/>
          </w:tcPr>
          <w:p w14:paraId="64A789D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A60E896" w14:textId="77777777" w:rsidR="00552E30" w:rsidRPr="000515AA" w:rsidRDefault="00552E30" w:rsidP="00492111">
            <w:pPr>
              <w:widowControl w:val="0"/>
              <w:jc w:val="both"/>
              <w:rPr>
                <w:rFonts w:ascii="Arial" w:hAnsi="Arial" w:cs="Arial"/>
                <w:bCs/>
                <w:sz w:val="20"/>
                <w:szCs w:val="20"/>
              </w:rPr>
            </w:pPr>
          </w:p>
        </w:tc>
      </w:tr>
      <w:tr w:rsidR="00552E30" w:rsidRPr="000515AA" w14:paraId="3DCE87D7" w14:textId="77777777" w:rsidTr="00FA19F0">
        <w:trPr>
          <w:trHeight w:val="340"/>
        </w:trPr>
        <w:tc>
          <w:tcPr>
            <w:tcW w:w="1455" w:type="pct"/>
            <w:vAlign w:val="center"/>
          </w:tcPr>
          <w:p w14:paraId="79D193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7817A2D4" w14:textId="77777777" w:rsidR="00552E30" w:rsidRPr="000515AA" w:rsidRDefault="00552E30" w:rsidP="00492111">
            <w:pPr>
              <w:widowControl w:val="0"/>
              <w:jc w:val="both"/>
              <w:rPr>
                <w:rFonts w:ascii="Arial" w:hAnsi="Arial" w:cs="Arial"/>
                <w:bCs/>
                <w:sz w:val="20"/>
                <w:szCs w:val="20"/>
              </w:rPr>
            </w:pPr>
          </w:p>
        </w:tc>
      </w:tr>
      <w:tr w:rsidR="00552E30" w:rsidRPr="000515AA" w14:paraId="3C06C252" w14:textId="77777777" w:rsidTr="00FA19F0">
        <w:trPr>
          <w:trHeight w:val="340"/>
        </w:trPr>
        <w:tc>
          <w:tcPr>
            <w:tcW w:w="1455" w:type="pct"/>
            <w:vAlign w:val="center"/>
          </w:tcPr>
          <w:p w14:paraId="373E217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6595B9D3" w14:textId="77777777" w:rsidR="00552E30" w:rsidRPr="000515AA" w:rsidRDefault="00552E30" w:rsidP="00492111">
            <w:pPr>
              <w:widowControl w:val="0"/>
              <w:jc w:val="both"/>
              <w:rPr>
                <w:rFonts w:ascii="Arial" w:hAnsi="Arial" w:cs="Arial"/>
                <w:bCs/>
                <w:sz w:val="20"/>
                <w:szCs w:val="20"/>
              </w:rPr>
            </w:pPr>
          </w:p>
        </w:tc>
      </w:tr>
      <w:tr w:rsidR="00552E30" w:rsidRPr="000515AA" w14:paraId="0CA1C869" w14:textId="77777777" w:rsidTr="00FA19F0">
        <w:trPr>
          <w:trHeight w:val="445"/>
        </w:trPr>
        <w:tc>
          <w:tcPr>
            <w:tcW w:w="5000" w:type="pct"/>
            <w:gridSpan w:val="3"/>
            <w:vAlign w:val="center"/>
          </w:tcPr>
          <w:p w14:paraId="6A59A8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5FA3C2A4" w14:textId="77777777" w:rsidTr="00FA19F0">
        <w:trPr>
          <w:trHeight w:val="340"/>
        </w:trPr>
        <w:tc>
          <w:tcPr>
            <w:tcW w:w="1455" w:type="pct"/>
            <w:vAlign w:val="center"/>
          </w:tcPr>
          <w:p w14:paraId="3592276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42FF8525" w14:textId="77777777" w:rsidR="00552E30" w:rsidRPr="000515AA" w:rsidRDefault="00552E30" w:rsidP="00492111">
            <w:pPr>
              <w:widowControl w:val="0"/>
              <w:jc w:val="both"/>
              <w:rPr>
                <w:rFonts w:ascii="Arial" w:hAnsi="Arial" w:cs="Arial"/>
                <w:bCs/>
                <w:sz w:val="20"/>
                <w:szCs w:val="20"/>
              </w:rPr>
            </w:pPr>
          </w:p>
        </w:tc>
      </w:tr>
      <w:tr w:rsidR="00552E30" w:rsidRPr="000515AA" w14:paraId="584FBC76" w14:textId="77777777" w:rsidTr="00FA19F0">
        <w:trPr>
          <w:trHeight w:val="340"/>
        </w:trPr>
        <w:tc>
          <w:tcPr>
            <w:tcW w:w="1455" w:type="pct"/>
            <w:vAlign w:val="center"/>
          </w:tcPr>
          <w:p w14:paraId="286F04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460C135D" w14:textId="77777777" w:rsidR="00552E30" w:rsidRPr="000515AA" w:rsidRDefault="00552E30" w:rsidP="00492111">
            <w:pPr>
              <w:widowControl w:val="0"/>
              <w:jc w:val="both"/>
              <w:rPr>
                <w:rFonts w:ascii="Arial" w:hAnsi="Arial" w:cs="Arial"/>
                <w:bCs/>
                <w:sz w:val="20"/>
                <w:szCs w:val="20"/>
              </w:rPr>
            </w:pPr>
          </w:p>
        </w:tc>
      </w:tr>
      <w:tr w:rsidR="00552E30" w:rsidRPr="000515AA" w14:paraId="6EB22EC2" w14:textId="77777777" w:rsidTr="00FA19F0">
        <w:trPr>
          <w:trHeight w:val="340"/>
        </w:trPr>
        <w:tc>
          <w:tcPr>
            <w:tcW w:w="1455" w:type="pct"/>
            <w:vAlign w:val="center"/>
          </w:tcPr>
          <w:p w14:paraId="05FDE75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78A1B538" w14:textId="77777777" w:rsidR="00552E30" w:rsidRPr="000515AA" w:rsidRDefault="00552E30" w:rsidP="00492111">
            <w:pPr>
              <w:widowControl w:val="0"/>
              <w:jc w:val="both"/>
              <w:rPr>
                <w:rFonts w:ascii="Arial" w:hAnsi="Arial" w:cs="Arial"/>
                <w:bCs/>
                <w:sz w:val="20"/>
                <w:szCs w:val="20"/>
              </w:rPr>
            </w:pPr>
          </w:p>
        </w:tc>
      </w:tr>
      <w:tr w:rsidR="00552E30" w:rsidRPr="000515AA" w14:paraId="219B93EE" w14:textId="77777777" w:rsidTr="00FA19F0">
        <w:trPr>
          <w:trHeight w:val="340"/>
        </w:trPr>
        <w:tc>
          <w:tcPr>
            <w:tcW w:w="1455" w:type="pct"/>
            <w:vAlign w:val="center"/>
          </w:tcPr>
          <w:p w14:paraId="44B8CDC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0BB042B" w14:textId="77777777" w:rsidR="00552E30" w:rsidRPr="000515AA" w:rsidRDefault="00552E30" w:rsidP="00492111">
            <w:pPr>
              <w:widowControl w:val="0"/>
              <w:jc w:val="both"/>
              <w:rPr>
                <w:rFonts w:ascii="Arial" w:hAnsi="Arial" w:cs="Arial"/>
                <w:bCs/>
                <w:sz w:val="20"/>
                <w:szCs w:val="20"/>
              </w:rPr>
            </w:pPr>
          </w:p>
        </w:tc>
      </w:tr>
      <w:tr w:rsidR="00552E30" w:rsidRPr="000515AA" w14:paraId="07955F36" w14:textId="77777777" w:rsidTr="00FA19F0">
        <w:trPr>
          <w:trHeight w:val="340"/>
        </w:trPr>
        <w:tc>
          <w:tcPr>
            <w:tcW w:w="1455" w:type="pct"/>
            <w:vAlign w:val="center"/>
          </w:tcPr>
          <w:p w14:paraId="6886CEA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16B3B78D" w14:textId="77777777" w:rsidR="00552E30" w:rsidRPr="000515AA" w:rsidRDefault="00552E30" w:rsidP="00492111">
            <w:pPr>
              <w:widowControl w:val="0"/>
              <w:jc w:val="both"/>
              <w:rPr>
                <w:rFonts w:ascii="Arial" w:hAnsi="Arial" w:cs="Arial"/>
                <w:bCs/>
                <w:sz w:val="20"/>
                <w:szCs w:val="20"/>
              </w:rPr>
            </w:pPr>
          </w:p>
        </w:tc>
      </w:tr>
      <w:tr w:rsidR="00552E30" w:rsidRPr="000515AA" w14:paraId="61997C11" w14:textId="77777777" w:rsidTr="00FA19F0">
        <w:trPr>
          <w:trHeight w:val="340"/>
        </w:trPr>
        <w:tc>
          <w:tcPr>
            <w:tcW w:w="1455" w:type="pct"/>
            <w:vAlign w:val="center"/>
          </w:tcPr>
          <w:p w14:paraId="08725CE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2663E6C9" w14:textId="77777777" w:rsidR="00552E30" w:rsidRPr="000515AA" w:rsidRDefault="00552E30" w:rsidP="00492111">
            <w:pPr>
              <w:widowControl w:val="0"/>
              <w:jc w:val="both"/>
              <w:rPr>
                <w:rFonts w:ascii="Arial" w:hAnsi="Arial" w:cs="Arial"/>
                <w:bCs/>
                <w:sz w:val="20"/>
                <w:szCs w:val="20"/>
              </w:rPr>
            </w:pPr>
          </w:p>
        </w:tc>
      </w:tr>
      <w:tr w:rsidR="00552E30" w:rsidRPr="000515AA" w14:paraId="4BEFA0B3" w14:textId="77777777" w:rsidTr="00FA19F0">
        <w:trPr>
          <w:trHeight w:val="340"/>
        </w:trPr>
        <w:tc>
          <w:tcPr>
            <w:tcW w:w="1455" w:type="pct"/>
            <w:vAlign w:val="center"/>
          </w:tcPr>
          <w:p w14:paraId="58398A3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45" w:type="pct"/>
            <w:gridSpan w:val="2"/>
            <w:vAlign w:val="center"/>
          </w:tcPr>
          <w:p w14:paraId="32784B5B" w14:textId="77777777" w:rsidR="00552E30" w:rsidRPr="000515AA" w:rsidRDefault="00552E30" w:rsidP="00492111">
            <w:pPr>
              <w:widowControl w:val="0"/>
              <w:jc w:val="both"/>
              <w:rPr>
                <w:rFonts w:ascii="Arial" w:hAnsi="Arial" w:cs="Arial"/>
                <w:bCs/>
                <w:sz w:val="20"/>
                <w:szCs w:val="20"/>
              </w:rPr>
            </w:pPr>
          </w:p>
        </w:tc>
      </w:tr>
      <w:tr w:rsidR="00552E30" w:rsidRPr="000515AA" w14:paraId="1603DD7E" w14:textId="77777777" w:rsidTr="00FA19F0">
        <w:trPr>
          <w:trHeight w:val="340"/>
        </w:trPr>
        <w:tc>
          <w:tcPr>
            <w:tcW w:w="1455" w:type="pct"/>
            <w:vAlign w:val="center"/>
          </w:tcPr>
          <w:p w14:paraId="42F4C72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45" w:type="pct"/>
            <w:gridSpan w:val="2"/>
            <w:vAlign w:val="center"/>
          </w:tcPr>
          <w:p w14:paraId="4389BC26" w14:textId="77777777" w:rsidR="00552E30" w:rsidRPr="000515AA" w:rsidRDefault="00552E30" w:rsidP="00492111">
            <w:pPr>
              <w:widowControl w:val="0"/>
              <w:jc w:val="both"/>
              <w:rPr>
                <w:rFonts w:ascii="Arial" w:hAnsi="Arial" w:cs="Arial"/>
                <w:bCs/>
                <w:sz w:val="20"/>
                <w:szCs w:val="20"/>
              </w:rPr>
            </w:pPr>
          </w:p>
        </w:tc>
      </w:tr>
      <w:tr w:rsidR="00552E30" w:rsidRPr="000515AA" w14:paraId="3EF8C9A4" w14:textId="77777777" w:rsidTr="00FA19F0">
        <w:trPr>
          <w:trHeight w:val="340"/>
        </w:trPr>
        <w:tc>
          <w:tcPr>
            <w:tcW w:w="1455" w:type="pct"/>
            <w:vAlign w:val="center"/>
          </w:tcPr>
          <w:p w14:paraId="2D54DC8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45" w:type="pct"/>
            <w:gridSpan w:val="2"/>
            <w:vAlign w:val="center"/>
          </w:tcPr>
          <w:p w14:paraId="2B9CF1E6" w14:textId="77777777" w:rsidR="00552E30" w:rsidRPr="000515AA" w:rsidRDefault="00552E30" w:rsidP="00492111">
            <w:pPr>
              <w:widowControl w:val="0"/>
              <w:jc w:val="both"/>
              <w:rPr>
                <w:rFonts w:ascii="Arial" w:hAnsi="Arial" w:cs="Arial"/>
                <w:bCs/>
                <w:sz w:val="20"/>
                <w:szCs w:val="20"/>
              </w:rPr>
            </w:pPr>
          </w:p>
        </w:tc>
      </w:tr>
      <w:tr w:rsidR="00552E30" w:rsidRPr="000515AA" w14:paraId="17962777" w14:textId="77777777" w:rsidTr="00FA19F0">
        <w:trPr>
          <w:trHeight w:val="384"/>
        </w:trPr>
        <w:tc>
          <w:tcPr>
            <w:tcW w:w="5000" w:type="pct"/>
            <w:gridSpan w:val="3"/>
            <w:vAlign w:val="center"/>
          </w:tcPr>
          <w:p w14:paraId="695C5E2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64139F93" w14:textId="77777777" w:rsidTr="00FA19F0">
        <w:trPr>
          <w:trHeight w:val="340"/>
        </w:trPr>
        <w:tc>
          <w:tcPr>
            <w:tcW w:w="1461" w:type="pct"/>
            <w:gridSpan w:val="2"/>
            <w:vAlign w:val="center"/>
          </w:tcPr>
          <w:p w14:paraId="7674B3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39" w:type="pct"/>
            <w:vAlign w:val="center"/>
          </w:tcPr>
          <w:p w14:paraId="761378F1" w14:textId="77777777" w:rsidR="00552E30" w:rsidRPr="000515AA" w:rsidRDefault="00552E30" w:rsidP="00492111">
            <w:pPr>
              <w:widowControl w:val="0"/>
              <w:jc w:val="both"/>
              <w:rPr>
                <w:rFonts w:ascii="Arial" w:hAnsi="Arial" w:cs="Arial"/>
                <w:bCs/>
                <w:sz w:val="20"/>
                <w:szCs w:val="20"/>
              </w:rPr>
            </w:pPr>
          </w:p>
        </w:tc>
      </w:tr>
      <w:tr w:rsidR="00552E30" w:rsidRPr="000515AA" w14:paraId="28AB3E3E" w14:textId="77777777" w:rsidTr="00FA19F0">
        <w:trPr>
          <w:trHeight w:val="340"/>
        </w:trPr>
        <w:tc>
          <w:tcPr>
            <w:tcW w:w="1461" w:type="pct"/>
            <w:gridSpan w:val="2"/>
            <w:vAlign w:val="center"/>
          </w:tcPr>
          <w:p w14:paraId="5FDDA52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39" w:type="pct"/>
            <w:vAlign w:val="center"/>
          </w:tcPr>
          <w:p w14:paraId="55152EA4" w14:textId="77777777" w:rsidR="00552E30" w:rsidRPr="000515AA" w:rsidRDefault="00552E30" w:rsidP="00492111">
            <w:pPr>
              <w:widowControl w:val="0"/>
              <w:jc w:val="both"/>
              <w:rPr>
                <w:rFonts w:ascii="Arial" w:hAnsi="Arial" w:cs="Arial"/>
                <w:bCs/>
                <w:sz w:val="20"/>
                <w:szCs w:val="20"/>
              </w:rPr>
            </w:pPr>
          </w:p>
        </w:tc>
      </w:tr>
      <w:tr w:rsidR="00552E30" w:rsidRPr="000515AA" w14:paraId="2719AD48" w14:textId="77777777" w:rsidTr="00FA19F0">
        <w:trPr>
          <w:trHeight w:val="340"/>
        </w:trPr>
        <w:tc>
          <w:tcPr>
            <w:tcW w:w="1461" w:type="pct"/>
            <w:gridSpan w:val="2"/>
            <w:vAlign w:val="center"/>
          </w:tcPr>
          <w:p w14:paraId="4C7FA33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39" w:type="pct"/>
            <w:vAlign w:val="center"/>
          </w:tcPr>
          <w:p w14:paraId="57A66FBE" w14:textId="77777777" w:rsidR="00552E30" w:rsidRPr="000515AA" w:rsidRDefault="00552E30" w:rsidP="00492111">
            <w:pPr>
              <w:widowControl w:val="0"/>
              <w:jc w:val="both"/>
              <w:rPr>
                <w:rFonts w:ascii="Arial" w:hAnsi="Arial" w:cs="Arial"/>
                <w:bCs/>
                <w:sz w:val="20"/>
                <w:szCs w:val="20"/>
              </w:rPr>
            </w:pPr>
          </w:p>
        </w:tc>
      </w:tr>
      <w:tr w:rsidR="00552E30" w:rsidRPr="000515AA" w14:paraId="7AEC24FD" w14:textId="77777777" w:rsidTr="00FA19F0">
        <w:trPr>
          <w:trHeight w:val="340"/>
        </w:trPr>
        <w:tc>
          <w:tcPr>
            <w:tcW w:w="1461" w:type="pct"/>
            <w:gridSpan w:val="2"/>
            <w:vAlign w:val="center"/>
          </w:tcPr>
          <w:p w14:paraId="1F19742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39" w:type="pct"/>
            <w:vAlign w:val="center"/>
          </w:tcPr>
          <w:p w14:paraId="2E89E392" w14:textId="77777777" w:rsidR="00552E30" w:rsidRPr="000515AA" w:rsidRDefault="00552E30" w:rsidP="00492111">
            <w:pPr>
              <w:widowControl w:val="0"/>
              <w:jc w:val="both"/>
              <w:rPr>
                <w:rFonts w:ascii="Arial" w:hAnsi="Arial" w:cs="Arial"/>
                <w:bCs/>
                <w:sz w:val="20"/>
                <w:szCs w:val="20"/>
              </w:rPr>
            </w:pPr>
          </w:p>
        </w:tc>
      </w:tr>
    </w:tbl>
    <w:p w14:paraId="0800785B" w14:textId="77777777" w:rsidR="0005459D" w:rsidRPr="0005459D" w:rsidRDefault="0005459D" w:rsidP="00552E30">
      <w:pPr>
        <w:widowControl w:val="0"/>
        <w:jc w:val="both"/>
        <w:rPr>
          <w:rFonts w:ascii="Arial" w:hAnsi="Arial" w:cs="Arial"/>
          <w:bCs/>
          <w:sz w:val="16"/>
          <w:szCs w:val="16"/>
        </w:rPr>
      </w:pPr>
    </w:p>
    <w:p w14:paraId="3EAAAE7D" w14:textId="0A6CB8F6"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3056AEB4" w14:textId="77777777"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 P</w:t>
      </w:r>
      <w:r w:rsidR="00EC31A2">
        <w:rPr>
          <w:rFonts w:ascii="Arial" w:hAnsi="Arial" w:cs="Arial"/>
          <w:b/>
          <w:bCs/>
          <w:sz w:val="20"/>
          <w:szCs w:val="20"/>
        </w:rPr>
        <w:t>OSTĘPOWANIEM Z</w:t>
      </w:r>
      <w:r w:rsidR="006E424D" w:rsidRPr="000515AA">
        <w:rPr>
          <w:rFonts w:ascii="Arial" w:hAnsi="Arial" w:cs="Arial"/>
          <w:b/>
          <w:bCs/>
          <w:sz w:val="20"/>
          <w:szCs w:val="20"/>
        </w:rPr>
        <w:t>A CENĘ</w:t>
      </w:r>
      <w:r w:rsidRPr="000515AA">
        <w:rPr>
          <w:rFonts w:ascii="Arial" w:hAnsi="Arial" w:cs="Arial"/>
          <w:b/>
          <w:bCs/>
          <w:sz w:val="20"/>
          <w:szCs w:val="20"/>
        </w:rPr>
        <w:t>:</w:t>
      </w:r>
    </w:p>
    <w:p w14:paraId="08790ACF" w14:textId="77777777" w:rsidR="00552E30" w:rsidRPr="000515AA" w:rsidRDefault="00552E30" w:rsidP="0070676B">
      <w:pPr>
        <w:widowControl w:val="0"/>
        <w:ind w:left="567" w:hanging="283"/>
        <w:jc w:val="both"/>
        <w:rPr>
          <w:rFonts w:ascii="Arial" w:hAnsi="Arial" w:cs="Arial"/>
          <w:b/>
          <w:bCs/>
          <w:sz w:val="20"/>
          <w:szCs w:val="20"/>
        </w:rPr>
      </w:pPr>
    </w:p>
    <w:p w14:paraId="26A04B64" w14:textId="77777777"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Netto: </w:t>
      </w:r>
      <w:r w:rsidR="00351EFD" w:rsidRPr="000515AA">
        <w:rPr>
          <w:rFonts w:ascii="Arial" w:hAnsi="Arial" w:cs="Arial"/>
          <w:sz w:val="20"/>
          <w:szCs w:val="20"/>
        </w:rPr>
        <w:tab/>
      </w:r>
      <w:r w:rsidRPr="000515AA">
        <w:rPr>
          <w:rFonts w:ascii="Arial" w:hAnsi="Arial" w:cs="Arial"/>
          <w:sz w:val="20"/>
          <w:szCs w:val="20"/>
        </w:rPr>
        <w:tab/>
        <w:t>……</w:t>
      </w:r>
      <w:proofErr w:type="gramStart"/>
      <w:r w:rsidRPr="000515AA">
        <w:rPr>
          <w:rFonts w:ascii="Arial" w:hAnsi="Arial" w:cs="Arial"/>
          <w:sz w:val="20"/>
          <w:szCs w:val="20"/>
        </w:rPr>
        <w:t>…….</w:t>
      </w:r>
      <w:proofErr w:type="gramEnd"/>
      <w:r w:rsidRPr="000515AA">
        <w:rPr>
          <w:rFonts w:ascii="Arial" w:hAnsi="Arial" w:cs="Arial"/>
          <w:sz w:val="20"/>
          <w:szCs w:val="20"/>
        </w:rPr>
        <w:t>…………………… zł</w:t>
      </w:r>
    </w:p>
    <w:p w14:paraId="6E790AE6" w14:textId="45DB4381"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Podatek VAT: </w:t>
      </w:r>
      <w:r w:rsidRPr="000515AA">
        <w:rPr>
          <w:rFonts w:ascii="Arial" w:hAnsi="Arial" w:cs="Arial"/>
          <w:sz w:val="20"/>
          <w:szCs w:val="20"/>
        </w:rPr>
        <w:tab/>
        <w:t>……</w:t>
      </w:r>
      <w:r w:rsidR="007055D4">
        <w:rPr>
          <w:rFonts w:ascii="Arial" w:hAnsi="Arial" w:cs="Arial"/>
          <w:sz w:val="20"/>
          <w:szCs w:val="20"/>
        </w:rPr>
        <w:t xml:space="preserve"> %</w:t>
      </w:r>
    </w:p>
    <w:p w14:paraId="34A41603" w14:textId="77777777" w:rsidR="00552E30" w:rsidRPr="00711DDD" w:rsidRDefault="00552E30" w:rsidP="006E424D">
      <w:pPr>
        <w:widowControl w:val="0"/>
        <w:spacing w:line="480" w:lineRule="auto"/>
        <w:ind w:left="284"/>
        <w:jc w:val="both"/>
        <w:rPr>
          <w:rFonts w:ascii="Arial" w:hAnsi="Arial" w:cs="Arial"/>
          <w:b/>
          <w:bCs/>
          <w:sz w:val="20"/>
          <w:szCs w:val="20"/>
        </w:rPr>
      </w:pPr>
      <w:r w:rsidRPr="00711DDD">
        <w:rPr>
          <w:rFonts w:ascii="Arial" w:hAnsi="Arial" w:cs="Arial"/>
          <w:b/>
          <w:bCs/>
          <w:sz w:val="20"/>
          <w:szCs w:val="20"/>
        </w:rPr>
        <w:t xml:space="preserve">Brutto: </w:t>
      </w:r>
      <w:r w:rsidRPr="00711DDD">
        <w:rPr>
          <w:rFonts w:ascii="Arial" w:hAnsi="Arial" w:cs="Arial"/>
          <w:b/>
          <w:bCs/>
          <w:sz w:val="20"/>
          <w:szCs w:val="20"/>
        </w:rPr>
        <w:tab/>
      </w:r>
      <w:r w:rsidR="00351EFD" w:rsidRPr="00711DDD">
        <w:rPr>
          <w:rFonts w:ascii="Arial" w:hAnsi="Arial" w:cs="Arial"/>
          <w:b/>
          <w:bCs/>
          <w:sz w:val="20"/>
          <w:szCs w:val="20"/>
        </w:rPr>
        <w:tab/>
      </w:r>
      <w:r w:rsidRPr="00711DDD">
        <w:rPr>
          <w:rFonts w:ascii="Arial" w:hAnsi="Arial" w:cs="Arial"/>
          <w:b/>
          <w:bCs/>
          <w:sz w:val="20"/>
          <w:szCs w:val="20"/>
        </w:rPr>
        <w:t>………………………...</w:t>
      </w:r>
      <w:proofErr w:type="gramStart"/>
      <w:r w:rsidRPr="00711DDD">
        <w:rPr>
          <w:rFonts w:ascii="Arial" w:hAnsi="Arial" w:cs="Arial"/>
          <w:b/>
          <w:bCs/>
          <w:sz w:val="20"/>
          <w:szCs w:val="20"/>
        </w:rPr>
        <w:t>…….</w:t>
      </w:r>
      <w:proofErr w:type="gramEnd"/>
      <w:r w:rsidRPr="00711DDD">
        <w:rPr>
          <w:rFonts w:ascii="Arial" w:hAnsi="Arial" w:cs="Arial"/>
          <w:b/>
          <w:bCs/>
          <w:sz w:val="20"/>
          <w:szCs w:val="20"/>
        </w:rPr>
        <w:t>. zł</w:t>
      </w:r>
    </w:p>
    <w:p w14:paraId="15ED3FB1" w14:textId="5EE20D2D" w:rsidR="00552E30" w:rsidRPr="000515AA" w:rsidRDefault="00552E30" w:rsidP="006E424D">
      <w:pPr>
        <w:widowControl w:val="0"/>
        <w:spacing w:line="360" w:lineRule="auto"/>
        <w:ind w:left="284"/>
        <w:jc w:val="both"/>
        <w:rPr>
          <w:rFonts w:ascii="Arial" w:hAnsi="Arial" w:cs="Arial"/>
          <w:sz w:val="20"/>
          <w:szCs w:val="20"/>
        </w:rPr>
      </w:pPr>
      <w:r w:rsidRPr="000515AA">
        <w:rPr>
          <w:rFonts w:ascii="Arial" w:hAnsi="Arial" w:cs="Arial"/>
          <w:sz w:val="20"/>
          <w:szCs w:val="20"/>
        </w:rPr>
        <w:t>(słownie brutto: ………………</w:t>
      </w:r>
      <w:proofErr w:type="gramStart"/>
      <w:r w:rsidRPr="000515AA">
        <w:rPr>
          <w:rFonts w:ascii="Arial" w:hAnsi="Arial" w:cs="Arial"/>
          <w:sz w:val="20"/>
          <w:szCs w:val="20"/>
        </w:rPr>
        <w:t>…</w:t>
      </w:r>
      <w:r w:rsidR="0070676B" w:rsidRPr="000515AA">
        <w:rPr>
          <w:rFonts w:ascii="Arial" w:hAnsi="Arial" w:cs="Arial"/>
          <w:sz w:val="20"/>
          <w:szCs w:val="20"/>
        </w:rPr>
        <w:t>….</w:t>
      </w:r>
      <w:proofErr w:type="gramEnd"/>
      <w:r w:rsidR="0070676B" w:rsidRPr="000515AA">
        <w:rPr>
          <w:rFonts w:ascii="Arial" w:hAnsi="Arial" w:cs="Arial"/>
          <w:sz w:val="20"/>
          <w:szCs w:val="20"/>
        </w:rPr>
        <w:t>.</w:t>
      </w:r>
      <w:r w:rsidRPr="000515AA">
        <w:rPr>
          <w:rFonts w:ascii="Arial" w:hAnsi="Arial" w:cs="Arial"/>
          <w:sz w:val="20"/>
          <w:szCs w:val="20"/>
        </w:rPr>
        <w:t>………</w:t>
      </w:r>
      <w:r w:rsidR="00351EFD" w:rsidRPr="000515AA">
        <w:rPr>
          <w:rFonts w:ascii="Arial" w:hAnsi="Arial" w:cs="Arial"/>
          <w:sz w:val="20"/>
          <w:szCs w:val="20"/>
        </w:rPr>
        <w:t>……………</w:t>
      </w:r>
      <w:r w:rsidRPr="000515AA">
        <w:rPr>
          <w:rFonts w:ascii="Arial" w:hAnsi="Arial" w:cs="Arial"/>
          <w:sz w:val="20"/>
          <w:szCs w:val="20"/>
        </w:rPr>
        <w:t>……………</w:t>
      </w:r>
      <w:proofErr w:type="gramStart"/>
      <w:r w:rsidRPr="000515AA">
        <w:rPr>
          <w:rFonts w:ascii="Arial" w:hAnsi="Arial" w:cs="Arial"/>
          <w:sz w:val="20"/>
          <w:szCs w:val="20"/>
        </w:rPr>
        <w:t>…….</w:t>
      </w:r>
      <w:proofErr w:type="gramEnd"/>
      <w:r w:rsidRPr="000515AA">
        <w:rPr>
          <w:rFonts w:ascii="Arial" w:hAnsi="Arial" w:cs="Arial"/>
          <w:sz w:val="20"/>
          <w:szCs w:val="20"/>
        </w:rPr>
        <w:t>.…</w:t>
      </w:r>
      <w:proofErr w:type="gramStart"/>
      <w:r w:rsidR="00F54417" w:rsidRPr="000515AA">
        <w:rPr>
          <w:rFonts w:ascii="Arial" w:hAnsi="Arial" w:cs="Arial"/>
          <w:sz w:val="20"/>
          <w:szCs w:val="20"/>
        </w:rPr>
        <w:t>…….</w:t>
      </w:r>
      <w:proofErr w:type="gramEnd"/>
      <w:r w:rsidR="00F54417" w:rsidRPr="000515AA">
        <w:rPr>
          <w:rFonts w:ascii="Arial" w:hAnsi="Arial" w:cs="Arial"/>
          <w:sz w:val="20"/>
          <w:szCs w:val="20"/>
        </w:rPr>
        <w:t>.</w:t>
      </w:r>
      <w:r w:rsidRPr="000515AA">
        <w:rPr>
          <w:rFonts w:ascii="Arial" w:hAnsi="Arial" w:cs="Arial"/>
          <w:sz w:val="20"/>
          <w:szCs w:val="20"/>
        </w:rPr>
        <w:t>………………</w:t>
      </w:r>
      <w:proofErr w:type="gramStart"/>
      <w:r w:rsidRPr="000515AA">
        <w:rPr>
          <w:rFonts w:ascii="Arial" w:hAnsi="Arial" w:cs="Arial"/>
          <w:sz w:val="20"/>
          <w:szCs w:val="20"/>
        </w:rPr>
        <w:t>…….</w:t>
      </w:r>
      <w:proofErr w:type="gramEnd"/>
      <w:r w:rsidRPr="000515AA">
        <w:rPr>
          <w:rFonts w:ascii="Arial" w:hAnsi="Arial" w:cs="Arial"/>
          <w:sz w:val="20"/>
          <w:szCs w:val="20"/>
        </w:rPr>
        <w:t>)</w:t>
      </w:r>
    </w:p>
    <w:p w14:paraId="49B13188" w14:textId="77777777" w:rsidR="00552E30" w:rsidRPr="000515AA" w:rsidRDefault="00552E30" w:rsidP="006E424D">
      <w:pPr>
        <w:autoSpaceDE w:val="0"/>
        <w:spacing w:line="360" w:lineRule="auto"/>
        <w:ind w:left="284"/>
        <w:rPr>
          <w:rFonts w:ascii="Arial" w:hAnsi="Arial" w:cs="Arial"/>
          <w:b/>
          <w:sz w:val="8"/>
          <w:szCs w:val="8"/>
        </w:rPr>
      </w:pPr>
    </w:p>
    <w:p w14:paraId="681B8853" w14:textId="77777777" w:rsidR="00925B9E" w:rsidRPr="00C21637" w:rsidRDefault="00925B9E" w:rsidP="00925B9E">
      <w:pPr>
        <w:autoSpaceDE w:val="0"/>
        <w:spacing w:line="360" w:lineRule="auto"/>
        <w:ind w:left="284"/>
        <w:rPr>
          <w:rFonts w:ascii="Arial" w:hAnsi="Arial" w:cs="Arial"/>
          <w:b/>
          <w:i/>
          <w:iCs/>
          <w:sz w:val="20"/>
          <w:szCs w:val="20"/>
        </w:rPr>
      </w:pPr>
      <w:r w:rsidRPr="00C21637">
        <w:rPr>
          <w:rFonts w:ascii="Arial" w:hAnsi="Arial" w:cs="Arial"/>
          <w:b/>
          <w:i/>
          <w:iCs/>
          <w:sz w:val="20"/>
          <w:szCs w:val="20"/>
        </w:rPr>
        <w:t xml:space="preserve">Zgodnie z załączonym kosztorysem ofertowym. </w:t>
      </w:r>
    </w:p>
    <w:p w14:paraId="21CCA3D6" w14:textId="77777777" w:rsidR="00552E30" w:rsidRPr="00A064B6" w:rsidRDefault="00552E30" w:rsidP="006E424D">
      <w:pPr>
        <w:autoSpaceDE w:val="0"/>
        <w:spacing w:line="480" w:lineRule="auto"/>
        <w:ind w:left="284"/>
        <w:rPr>
          <w:rFonts w:ascii="Arial" w:eastAsia="TimesNewRoman" w:hAnsi="Arial" w:cs="Arial"/>
          <w:sz w:val="20"/>
          <w:szCs w:val="20"/>
        </w:rPr>
      </w:pPr>
      <w:r w:rsidRPr="00A064B6">
        <w:rPr>
          <w:rFonts w:ascii="Arial" w:hAnsi="Arial" w:cs="Arial"/>
          <w:sz w:val="20"/>
          <w:szCs w:val="20"/>
        </w:rPr>
        <w:t>Powy</w:t>
      </w:r>
      <w:r w:rsidRPr="00A064B6">
        <w:rPr>
          <w:rFonts w:ascii="Arial" w:eastAsia="TimesNewRoman" w:hAnsi="Arial" w:cs="Arial"/>
          <w:sz w:val="20"/>
          <w:szCs w:val="20"/>
        </w:rPr>
        <w:t>ż</w:t>
      </w:r>
      <w:r w:rsidRPr="00A064B6">
        <w:rPr>
          <w:rFonts w:ascii="Arial" w:hAnsi="Arial" w:cs="Arial"/>
          <w:sz w:val="20"/>
          <w:szCs w:val="20"/>
        </w:rPr>
        <w:t xml:space="preserve">sza </w:t>
      </w:r>
      <w:proofErr w:type="gramStart"/>
      <w:r w:rsidRPr="00A064B6">
        <w:rPr>
          <w:rFonts w:ascii="Arial" w:hAnsi="Arial" w:cs="Arial"/>
          <w:sz w:val="20"/>
          <w:szCs w:val="20"/>
        </w:rPr>
        <w:t>cena  zawiera</w:t>
      </w:r>
      <w:proofErr w:type="gramEnd"/>
      <w:r w:rsidRPr="00A064B6">
        <w:rPr>
          <w:rFonts w:ascii="Arial" w:eastAsia="TimesNewRoman" w:hAnsi="Arial" w:cs="Arial"/>
          <w:sz w:val="20"/>
          <w:szCs w:val="20"/>
        </w:rPr>
        <w:t xml:space="preserve"> </w:t>
      </w:r>
      <w:r w:rsidRPr="00A064B6">
        <w:rPr>
          <w:rFonts w:ascii="Arial" w:hAnsi="Arial" w:cs="Arial"/>
          <w:sz w:val="20"/>
          <w:szCs w:val="20"/>
        </w:rPr>
        <w:t>wszystkie koszty zwi</w:t>
      </w:r>
      <w:r w:rsidRPr="00A064B6">
        <w:rPr>
          <w:rFonts w:ascii="Arial" w:eastAsia="TimesNewRoman" w:hAnsi="Arial" w:cs="Arial"/>
          <w:sz w:val="20"/>
          <w:szCs w:val="20"/>
        </w:rPr>
        <w:t>ą</w:t>
      </w:r>
      <w:r w:rsidRPr="00A064B6">
        <w:rPr>
          <w:rFonts w:ascii="Arial" w:hAnsi="Arial" w:cs="Arial"/>
          <w:sz w:val="20"/>
          <w:szCs w:val="20"/>
        </w:rPr>
        <w:t>zane z realizacj</w:t>
      </w:r>
      <w:r w:rsidRPr="00A064B6">
        <w:rPr>
          <w:rFonts w:ascii="Arial" w:eastAsia="TimesNewRoman" w:hAnsi="Arial" w:cs="Arial"/>
          <w:sz w:val="20"/>
          <w:szCs w:val="20"/>
        </w:rPr>
        <w:t>ą zamówienia.</w:t>
      </w:r>
    </w:p>
    <w:p w14:paraId="42B60BA7" w14:textId="67103ED0" w:rsidR="00A064B6" w:rsidRPr="00F1357F" w:rsidRDefault="00A064B6" w:rsidP="00813DEC">
      <w:pPr>
        <w:numPr>
          <w:ilvl w:val="0"/>
          <w:numId w:val="7"/>
        </w:numPr>
        <w:autoSpaceDE w:val="0"/>
        <w:spacing w:line="276" w:lineRule="auto"/>
        <w:ind w:left="284" w:right="-1" w:hanging="284"/>
        <w:jc w:val="both"/>
        <w:rPr>
          <w:rFonts w:ascii="Arial" w:hAnsi="Arial" w:cs="Arial"/>
          <w:b/>
          <w:bCs/>
          <w:sz w:val="20"/>
          <w:szCs w:val="20"/>
        </w:rPr>
      </w:pPr>
      <w:r w:rsidRPr="00F1357F">
        <w:rPr>
          <w:rFonts w:ascii="Arial" w:hAnsi="Arial" w:cs="Arial"/>
          <w:sz w:val="20"/>
          <w:szCs w:val="20"/>
        </w:rPr>
        <w:t xml:space="preserve">Na wykonane roboty budowlane będące przedmiotem zamówienia udzielamy </w:t>
      </w:r>
      <w:r w:rsidRPr="00F1357F">
        <w:rPr>
          <w:rFonts w:ascii="Arial" w:hAnsi="Arial" w:cs="Arial"/>
          <w:b/>
          <w:sz w:val="20"/>
          <w:szCs w:val="20"/>
        </w:rPr>
        <w:t xml:space="preserve">gwarancji </w:t>
      </w:r>
      <w:r w:rsidR="00C1353E" w:rsidRPr="00C1353E">
        <w:rPr>
          <w:rFonts w:ascii="Arial" w:hAnsi="Arial" w:cs="Arial"/>
          <w:b/>
          <w:sz w:val="20"/>
          <w:szCs w:val="20"/>
        </w:rPr>
        <w:t>jakości i</w:t>
      </w:r>
      <w:r w:rsidR="00C1353E">
        <w:rPr>
          <w:rFonts w:ascii="Arial" w:hAnsi="Arial" w:cs="Arial"/>
          <w:b/>
          <w:sz w:val="20"/>
          <w:szCs w:val="20"/>
        </w:rPr>
        <w:t> </w:t>
      </w:r>
      <w:r w:rsidR="00C1353E" w:rsidRPr="00C1353E">
        <w:rPr>
          <w:rFonts w:ascii="Arial" w:hAnsi="Arial" w:cs="Arial"/>
          <w:b/>
          <w:sz w:val="20"/>
          <w:szCs w:val="20"/>
        </w:rPr>
        <w:t xml:space="preserve">rękojmi </w:t>
      </w:r>
      <w:r w:rsidR="006C157D">
        <w:rPr>
          <w:rFonts w:ascii="Arial" w:hAnsi="Arial" w:cs="Arial"/>
          <w:b/>
          <w:sz w:val="20"/>
          <w:szCs w:val="20"/>
        </w:rPr>
        <w:t xml:space="preserve">za wady </w:t>
      </w:r>
      <w:r w:rsidR="006C157D" w:rsidRPr="00525C7E">
        <w:rPr>
          <w:rFonts w:ascii="Arial" w:hAnsi="Arial" w:cs="Arial"/>
          <w:b/>
          <w:sz w:val="20"/>
          <w:szCs w:val="20"/>
        </w:rPr>
        <w:t xml:space="preserve">fizyczne przedmiotu umowy </w:t>
      </w:r>
      <w:r w:rsidRPr="00F1357F">
        <w:rPr>
          <w:rFonts w:ascii="Arial" w:hAnsi="Arial" w:cs="Arial"/>
          <w:b/>
          <w:sz w:val="20"/>
          <w:szCs w:val="20"/>
        </w:rPr>
        <w:t>na okres</w:t>
      </w:r>
      <w:r>
        <w:rPr>
          <w:rFonts w:ascii="Arial" w:hAnsi="Arial" w:cs="Arial"/>
          <w:sz w:val="20"/>
          <w:szCs w:val="20"/>
        </w:rPr>
        <w:t xml:space="preserve"> </w:t>
      </w:r>
      <w:r w:rsidRPr="00F1357F">
        <w:rPr>
          <w:rFonts w:ascii="Arial" w:hAnsi="Arial" w:cs="Arial"/>
          <w:bCs/>
          <w:sz w:val="20"/>
          <w:szCs w:val="20"/>
        </w:rPr>
        <w:t>……………</w:t>
      </w:r>
      <w:proofErr w:type="gramStart"/>
      <w:r w:rsidRPr="00F1357F">
        <w:rPr>
          <w:rFonts w:ascii="Arial" w:hAnsi="Arial" w:cs="Arial"/>
          <w:bCs/>
          <w:sz w:val="20"/>
          <w:szCs w:val="20"/>
        </w:rPr>
        <w:t>…….</w:t>
      </w:r>
      <w:proofErr w:type="gramEnd"/>
      <w:r w:rsidRPr="00F1357F">
        <w:rPr>
          <w:rFonts w:ascii="Arial" w:hAnsi="Arial" w:cs="Arial"/>
          <w:bCs/>
          <w:sz w:val="20"/>
          <w:szCs w:val="20"/>
        </w:rPr>
        <w:t xml:space="preserve">……………  </w:t>
      </w:r>
      <w:r w:rsidRPr="00F1357F">
        <w:rPr>
          <w:rFonts w:ascii="Arial" w:hAnsi="Arial" w:cs="Arial"/>
          <w:b/>
          <w:bCs/>
          <w:sz w:val="20"/>
          <w:szCs w:val="20"/>
        </w:rPr>
        <w:t xml:space="preserve">miesięcy </w:t>
      </w:r>
      <w:r w:rsidR="00C1353E" w:rsidRPr="00C1353E">
        <w:rPr>
          <w:rFonts w:ascii="Arial" w:hAnsi="Arial" w:cs="Arial"/>
          <w:sz w:val="20"/>
          <w:szCs w:val="20"/>
        </w:rPr>
        <w:t>licząc od daty odbioru końcowego przedmiotu umowy</w:t>
      </w:r>
    </w:p>
    <w:p w14:paraId="5CE9E75F" w14:textId="77777777" w:rsidR="00A064B6" w:rsidRPr="00C21637" w:rsidRDefault="00A064B6" w:rsidP="00813DEC">
      <w:pPr>
        <w:autoSpaceDE w:val="0"/>
        <w:spacing w:after="80" w:line="276" w:lineRule="auto"/>
        <w:ind w:right="-284"/>
        <w:rPr>
          <w:rFonts w:ascii="Arial" w:hAnsi="Arial" w:cs="Arial"/>
          <w:bCs/>
          <w:i/>
          <w:sz w:val="18"/>
          <w:szCs w:val="18"/>
        </w:rPr>
      </w:pPr>
      <w:r w:rsidRPr="00C21637">
        <w:rPr>
          <w:rFonts w:ascii="Arial" w:hAnsi="Arial" w:cs="Arial"/>
          <w:b/>
          <w:bCs/>
          <w:sz w:val="18"/>
          <w:szCs w:val="18"/>
        </w:rPr>
        <w:t xml:space="preserve">    </w:t>
      </w:r>
      <w:r>
        <w:rPr>
          <w:rFonts w:ascii="Arial" w:hAnsi="Arial" w:cs="Arial"/>
          <w:b/>
          <w:bCs/>
          <w:sz w:val="18"/>
          <w:szCs w:val="18"/>
        </w:rPr>
        <w:t xml:space="preserve"> </w:t>
      </w:r>
      <w:r w:rsidRPr="00C21637">
        <w:rPr>
          <w:rFonts w:ascii="Arial" w:hAnsi="Arial" w:cs="Arial"/>
          <w:b/>
          <w:bCs/>
          <w:sz w:val="18"/>
          <w:szCs w:val="18"/>
        </w:rPr>
        <w:t xml:space="preserve"> </w:t>
      </w:r>
      <w:r w:rsidRPr="00C21637">
        <w:rPr>
          <w:rFonts w:ascii="Arial" w:hAnsi="Arial" w:cs="Arial"/>
          <w:bCs/>
          <w:i/>
          <w:sz w:val="18"/>
          <w:szCs w:val="18"/>
        </w:rPr>
        <w:t xml:space="preserve">(minimalny okres gwarancji wymagany przez Zamawiającego wynosi </w:t>
      </w:r>
      <w:r w:rsidR="00D43EFF">
        <w:rPr>
          <w:rFonts w:ascii="Arial" w:hAnsi="Arial" w:cs="Arial"/>
          <w:bCs/>
          <w:i/>
          <w:sz w:val="18"/>
          <w:szCs w:val="18"/>
        </w:rPr>
        <w:t>48</w:t>
      </w:r>
      <w:r w:rsidRPr="00C21637">
        <w:rPr>
          <w:rFonts w:ascii="Arial" w:hAnsi="Arial" w:cs="Arial"/>
          <w:bCs/>
          <w:i/>
          <w:sz w:val="18"/>
          <w:szCs w:val="18"/>
        </w:rPr>
        <w:t xml:space="preserve"> miesięcy)</w:t>
      </w:r>
    </w:p>
    <w:p w14:paraId="145E2252" w14:textId="77777777" w:rsidR="00EE34EB" w:rsidRPr="00A064B6" w:rsidRDefault="00EE34EB" w:rsidP="00EE34EB">
      <w:pPr>
        <w:suppressAutoHyphens w:val="0"/>
        <w:spacing w:line="360" w:lineRule="auto"/>
        <w:ind w:left="284"/>
        <w:jc w:val="both"/>
        <w:rPr>
          <w:rFonts w:ascii="Arial" w:hAnsi="Arial" w:cs="Arial"/>
          <w:bCs/>
          <w:sz w:val="8"/>
          <w:szCs w:val="8"/>
        </w:rPr>
      </w:pPr>
    </w:p>
    <w:p w14:paraId="7A577276" w14:textId="4B6BD06B"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Podwykonawcom powierzymy wykonanie n/w części zamówienia</w:t>
      </w:r>
      <w:r w:rsidR="00E341FE">
        <w:rPr>
          <w:rFonts w:ascii="Arial" w:hAnsi="Arial" w:cs="Arial"/>
          <w:sz w:val="20"/>
          <w:szCs w:val="20"/>
        </w:rPr>
        <w:t xml:space="preserve"> </w:t>
      </w:r>
      <w:r w:rsidR="00E341FE" w:rsidRPr="00E341FE">
        <w:rPr>
          <w:rFonts w:ascii="Arial" w:hAnsi="Arial" w:cs="Arial"/>
          <w:i/>
          <w:iCs/>
          <w:sz w:val="20"/>
          <w:szCs w:val="20"/>
        </w:rPr>
        <w:t>(jeżeli dotyczy)</w:t>
      </w:r>
      <w:r w:rsidRPr="000515AA">
        <w:rPr>
          <w:rFonts w:ascii="Arial" w:hAnsi="Arial" w:cs="Arial"/>
          <w:sz w:val="20"/>
          <w:szCs w:val="20"/>
        </w:rPr>
        <w:t xml:space="preserve">: </w:t>
      </w:r>
    </w:p>
    <w:p w14:paraId="07CF0E6F" w14:textId="77777777" w:rsidR="00552E30" w:rsidRPr="000515AA" w:rsidRDefault="00552E30" w:rsidP="00552E30">
      <w:pPr>
        <w:spacing w:line="276" w:lineRule="auto"/>
        <w:ind w:left="284"/>
        <w:rPr>
          <w:rFonts w:ascii="Arial" w:hAnsi="Arial" w:cs="Arial"/>
          <w:sz w:val="8"/>
          <w:szCs w:val="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882"/>
        <w:gridCol w:w="3017"/>
      </w:tblGrid>
      <w:tr w:rsidR="00552E30" w:rsidRPr="000515AA" w14:paraId="28A31D53" w14:textId="77777777" w:rsidTr="00FA19F0">
        <w:trPr>
          <w:trHeight w:val="929"/>
        </w:trPr>
        <w:tc>
          <w:tcPr>
            <w:tcW w:w="2747" w:type="dxa"/>
            <w:vAlign w:val="center"/>
          </w:tcPr>
          <w:p w14:paraId="2D696BA7"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882" w:type="dxa"/>
            <w:vAlign w:val="center"/>
          </w:tcPr>
          <w:p w14:paraId="4053A967"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6496B60C"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017" w:type="dxa"/>
            <w:vAlign w:val="center"/>
          </w:tcPr>
          <w:p w14:paraId="04D2DE34"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0CD7BCC2" w14:textId="77777777" w:rsidTr="00FA19F0">
        <w:trPr>
          <w:trHeight w:val="689"/>
        </w:trPr>
        <w:tc>
          <w:tcPr>
            <w:tcW w:w="2747" w:type="dxa"/>
          </w:tcPr>
          <w:p w14:paraId="14A8C7FB"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2A0C9EF5"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413AEE60"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7E5928C" w14:textId="77777777" w:rsidTr="00FA19F0">
        <w:trPr>
          <w:trHeight w:val="698"/>
        </w:trPr>
        <w:tc>
          <w:tcPr>
            <w:tcW w:w="2747" w:type="dxa"/>
          </w:tcPr>
          <w:p w14:paraId="4B7116D3"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4C8566E8"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34C9AC59" w14:textId="77777777" w:rsidR="00552E30" w:rsidRPr="000515AA" w:rsidRDefault="00552E30" w:rsidP="00492111">
            <w:pPr>
              <w:spacing w:line="360" w:lineRule="auto"/>
              <w:rPr>
                <w:rFonts w:ascii="Arial" w:eastAsia="Arial Unicode MS" w:hAnsi="Arial" w:cs="Arial"/>
                <w:sz w:val="20"/>
                <w:szCs w:val="20"/>
              </w:rPr>
            </w:pPr>
          </w:p>
        </w:tc>
      </w:tr>
    </w:tbl>
    <w:p w14:paraId="4807C0D0" w14:textId="096BF3A3" w:rsidR="000515AA" w:rsidRPr="000515AA" w:rsidRDefault="000515AA" w:rsidP="00813DEC">
      <w:pPr>
        <w:widowControl w:val="0"/>
        <w:numPr>
          <w:ilvl w:val="0"/>
          <w:numId w:val="26"/>
        </w:numPr>
        <w:suppressAutoHyphens w:val="0"/>
        <w:overflowPunct w:val="0"/>
        <w:autoSpaceDE w:val="0"/>
        <w:autoSpaceDN w:val="0"/>
        <w:adjustRightInd w:val="0"/>
        <w:spacing w:before="120" w:after="8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w:t>
      </w:r>
      <w:r w:rsidR="00FA19F0">
        <w:rPr>
          <w:rFonts w:ascii="Arial" w:eastAsia="Arial Unicode MS" w:hAnsi="Arial" w:cs="Arial"/>
          <w:bCs/>
          <w:sz w:val="20"/>
          <w:szCs w:val="20"/>
        </w:rPr>
        <w:t> </w:t>
      </w:r>
      <w:r w:rsidRPr="000515AA">
        <w:rPr>
          <w:rFonts w:ascii="Arial" w:eastAsia="Arial Unicode MS" w:hAnsi="Arial" w:cs="Arial"/>
          <w:bCs/>
          <w:sz w:val="20"/>
          <w:szCs w:val="20"/>
        </w:rPr>
        <w:t>sytuacji finansowej lub innych podmiotów udost</w:t>
      </w:r>
      <w:r w:rsidR="00D43EFF">
        <w:rPr>
          <w:rFonts w:ascii="Arial" w:eastAsia="Arial Unicode MS" w:hAnsi="Arial" w:cs="Arial"/>
          <w:bCs/>
          <w:sz w:val="20"/>
          <w:szCs w:val="20"/>
        </w:rPr>
        <w:t>ę</w:t>
      </w:r>
      <w:r w:rsidRPr="000515AA">
        <w:rPr>
          <w:rFonts w:ascii="Arial" w:eastAsia="Arial Unicode MS" w:hAnsi="Arial" w:cs="Arial"/>
          <w:bCs/>
          <w:sz w:val="20"/>
          <w:szCs w:val="20"/>
        </w:rPr>
        <w:t>pniających te zasoby zgodnie z przepisami art.</w:t>
      </w:r>
      <w:r w:rsidR="00FA19F0">
        <w:rPr>
          <w:rFonts w:ascii="Arial" w:eastAsia="Arial Unicode MS" w:hAnsi="Arial" w:cs="Arial"/>
          <w:bCs/>
          <w:sz w:val="20"/>
          <w:szCs w:val="20"/>
        </w:rPr>
        <w:t> </w:t>
      </w:r>
      <w:r w:rsidRPr="000515AA">
        <w:rPr>
          <w:rFonts w:ascii="Arial" w:eastAsia="Arial Unicode MS" w:hAnsi="Arial" w:cs="Arial"/>
          <w:bCs/>
          <w:sz w:val="20"/>
          <w:szCs w:val="20"/>
        </w:rPr>
        <w:t>118 ustawy Pzp.</w:t>
      </w:r>
    </w:p>
    <w:p w14:paraId="6C7CD330" w14:textId="77777777" w:rsidR="000515AA" w:rsidRPr="000515AA" w:rsidRDefault="000515AA" w:rsidP="00813DEC">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0BBEBA4C" w14:textId="61642DC3"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nie zaznaczy żadnego kwadratu lub zaznaczy ,,nie polegam”, zamawiający uzna, iż wykonawca nie polega na zdolnościach technicznych lub zawodowych lub</w:t>
      </w:r>
      <w:r w:rsidR="00FA19F0">
        <w:rPr>
          <w:rFonts w:ascii="Arial" w:eastAsia="Arial Unicode MS" w:hAnsi="Arial" w:cs="Arial"/>
          <w:bCs/>
          <w:sz w:val="20"/>
          <w:szCs w:val="20"/>
        </w:rPr>
        <w:t> </w:t>
      </w:r>
      <w:r w:rsidR="000515AA" w:rsidRPr="000515AA">
        <w:rPr>
          <w:rFonts w:ascii="Arial" w:eastAsia="Arial Unicode MS" w:hAnsi="Arial" w:cs="Arial"/>
          <w:bCs/>
          <w:sz w:val="20"/>
          <w:szCs w:val="20"/>
        </w:rPr>
        <w:t>sytuacji finansowej lub ekonomicznej innych podmiotów w celu spełnienia warunku udziału w</w:t>
      </w:r>
      <w:r w:rsidR="00191BE6">
        <w:rPr>
          <w:rFonts w:ascii="Arial" w:eastAsia="Arial Unicode MS" w:hAnsi="Arial" w:cs="Arial"/>
          <w:bCs/>
          <w:sz w:val="20"/>
          <w:szCs w:val="20"/>
        </w:rPr>
        <w:t> </w:t>
      </w:r>
      <w:r w:rsidR="000515AA" w:rsidRPr="000515AA">
        <w:rPr>
          <w:rFonts w:ascii="Arial" w:eastAsia="Arial Unicode MS" w:hAnsi="Arial" w:cs="Arial"/>
          <w:bCs/>
          <w:sz w:val="20"/>
          <w:szCs w:val="20"/>
        </w:rPr>
        <w:t>niniejszym postępowaniu o udzielenie zamówienia.</w:t>
      </w:r>
    </w:p>
    <w:p w14:paraId="2EFDB1C7" w14:textId="77777777"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zaznaczy ,,polegam”, wówczas do formularza oferty należy dołączyć zobowiązanie podmiotu udostępniającego wykonawcy zasoby na potrzeby realizacji zamówienia – wg wzoru stanowiącego załącznik nr 4 do SWZ.</w:t>
      </w:r>
    </w:p>
    <w:p w14:paraId="5599F3A9"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 uznajemy się za związanych określonymi w nich postanowieniami i zasadami postępowania.</w:t>
      </w:r>
    </w:p>
    <w:p w14:paraId="0E258878" w14:textId="2D88CC87" w:rsidR="005C18ED" w:rsidRPr="005C18ED" w:rsidRDefault="005C18ED"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5C18ED">
        <w:rPr>
          <w:rFonts w:ascii="Arial" w:hAnsi="Arial" w:cs="Arial"/>
          <w:bCs/>
          <w:sz w:val="20"/>
          <w:szCs w:val="20"/>
          <w:lang w:eastAsia="en-US"/>
        </w:rPr>
        <w:t>Oświadczamy,</w:t>
      </w:r>
      <w:r w:rsidRPr="005C18ED">
        <w:rPr>
          <w:rFonts w:ascii="Arial" w:hAnsi="Arial" w:cs="Arial"/>
          <w:sz w:val="20"/>
          <w:szCs w:val="20"/>
          <w:lang w:eastAsia="en-US"/>
        </w:rPr>
        <w:t xml:space="preserve"> że zapoznaliśmy się </w:t>
      </w:r>
      <w:r>
        <w:rPr>
          <w:rFonts w:ascii="Arial" w:hAnsi="Arial" w:cs="Arial"/>
          <w:sz w:val="20"/>
          <w:szCs w:val="20"/>
          <w:lang w:eastAsia="en-US"/>
        </w:rPr>
        <w:t xml:space="preserve">projektowanymi </w:t>
      </w:r>
      <w:r w:rsidRPr="005C18ED">
        <w:rPr>
          <w:rFonts w:ascii="Arial" w:hAnsi="Arial" w:cs="Arial"/>
          <w:sz w:val="20"/>
          <w:szCs w:val="20"/>
          <w:lang w:eastAsia="en-US"/>
        </w:rPr>
        <w:t>postanowieniami umowy określonymi w</w:t>
      </w:r>
      <w:r w:rsidR="00FA19F0">
        <w:rPr>
          <w:rFonts w:ascii="Arial" w:hAnsi="Arial" w:cs="Arial"/>
          <w:sz w:val="20"/>
          <w:szCs w:val="20"/>
          <w:lang w:eastAsia="en-US"/>
        </w:rPr>
        <w:t> </w:t>
      </w:r>
      <w:r w:rsidRPr="005C18ED">
        <w:rPr>
          <w:rFonts w:ascii="Arial" w:hAnsi="Arial" w:cs="Arial"/>
          <w:sz w:val="20"/>
          <w:szCs w:val="20"/>
          <w:lang w:eastAsia="en-US"/>
        </w:rPr>
        <w:t>Specyfikacji Warunków Zamówienia i zobowiązujemy się, w przypadku wyboru naszej oferty, do</w:t>
      </w:r>
      <w:r w:rsidR="00FA19F0">
        <w:rPr>
          <w:rFonts w:ascii="Arial" w:hAnsi="Arial" w:cs="Arial"/>
          <w:sz w:val="20"/>
          <w:szCs w:val="20"/>
          <w:lang w:eastAsia="en-US"/>
        </w:rPr>
        <w:t> </w:t>
      </w:r>
      <w:r w:rsidRPr="005C18ED">
        <w:rPr>
          <w:rFonts w:ascii="Arial" w:hAnsi="Arial" w:cs="Arial"/>
          <w:sz w:val="20"/>
          <w:szCs w:val="20"/>
          <w:lang w:eastAsia="en-US"/>
        </w:rPr>
        <w:t>zawarcia umowy zgodnej z ofertą, na warunkach określonych w Specyfikacji Warunków Zamówienia, w miejscu i terminie wyznaczonym przez Zamawiającego</w:t>
      </w:r>
    </w:p>
    <w:p w14:paraId="50F1108D" w14:textId="035A56C4" w:rsidR="00552E30" w:rsidRPr="00813DEC"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 xml:space="preserve">Oświadczamy, że przedmiot zamówienia zrealizujemy w terminie: zgodnie z </w:t>
      </w:r>
      <w:r w:rsidR="00344BCB" w:rsidRPr="000515AA">
        <w:rPr>
          <w:rFonts w:ascii="Arial" w:hAnsi="Arial" w:cs="Arial"/>
          <w:bCs/>
          <w:sz w:val="20"/>
          <w:szCs w:val="20"/>
        </w:rPr>
        <w:t>postanowieniami SWZ</w:t>
      </w:r>
      <w:r w:rsidRPr="000515AA">
        <w:rPr>
          <w:rFonts w:ascii="Arial" w:hAnsi="Arial" w:cs="Arial"/>
          <w:bCs/>
          <w:sz w:val="20"/>
          <w:szCs w:val="20"/>
        </w:rPr>
        <w:t>.</w:t>
      </w:r>
    </w:p>
    <w:p w14:paraId="2C890709" w14:textId="77777777" w:rsidR="00813DEC" w:rsidRPr="000515AA" w:rsidRDefault="00813DEC" w:rsidP="00813DEC">
      <w:pPr>
        <w:widowControl w:val="0"/>
        <w:suppressAutoHyphens w:val="0"/>
        <w:overflowPunct w:val="0"/>
        <w:autoSpaceDE w:val="0"/>
        <w:autoSpaceDN w:val="0"/>
        <w:adjustRightInd w:val="0"/>
        <w:spacing w:before="120" w:line="276" w:lineRule="auto"/>
        <w:ind w:left="284"/>
        <w:jc w:val="both"/>
        <w:rPr>
          <w:rFonts w:ascii="Arial" w:eastAsia="Arial Unicode MS" w:hAnsi="Arial" w:cs="Arial"/>
          <w:bCs/>
          <w:sz w:val="20"/>
          <w:szCs w:val="20"/>
        </w:rPr>
      </w:pPr>
    </w:p>
    <w:p w14:paraId="4B14CA76" w14:textId="36502BD5"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344BCB"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191BE6">
        <w:rPr>
          <w:rFonts w:ascii="Arial" w:hAnsi="Arial" w:cs="Arial"/>
          <w:sz w:val="20"/>
          <w:szCs w:val="20"/>
        </w:rPr>
        <w:t>5</w:t>
      </w:r>
      <w:r w:rsidRPr="000515AA">
        <w:rPr>
          <w:rFonts w:ascii="Arial" w:hAnsi="Arial" w:cs="Arial"/>
          <w:sz w:val="20"/>
          <w:szCs w:val="20"/>
        </w:rPr>
        <w:t xml:space="preserve"> % ceny ofertowej (brutto).</w:t>
      </w:r>
    </w:p>
    <w:p w14:paraId="77A7F784"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E8A47AE" w14:textId="68C9A787" w:rsidR="0055205F" w:rsidRPr="0055205F" w:rsidRDefault="0055205F" w:rsidP="0055205F">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2B519EA6" w14:textId="2E151F8B" w:rsidR="00541898" w:rsidRPr="00344BCB" w:rsidRDefault="0055205F" w:rsidP="00344BCB">
      <w:pPr>
        <w:numPr>
          <w:ilvl w:val="0"/>
          <w:numId w:val="35"/>
        </w:numPr>
        <w:spacing w:after="80"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344BCB">
        <w:rPr>
          <w:rFonts w:ascii="Arial" w:hAnsi="Arial" w:cs="Arial"/>
          <w:sz w:val="20"/>
          <w:szCs w:val="20"/>
        </w:rPr>
        <w:t>podmiotem (podmiotami), wobec którego (których) obowiązują / zastosowanie mają sankcje i zakazy dotyczące obszaru zamówień publicznych (w szczególności związane z </w:t>
      </w:r>
      <w:r w:rsidRPr="00344BCB">
        <w:rPr>
          <w:rFonts w:ascii="Arial" w:eastAsia="Arial Unicode MS" w:hAnsi="Arial" w:cs="Arial"/>
          <w:sz w:val="20"/>
          <w:szCs w:val="20"/>
        </w:rPr>
        <w:t xml:space="preserve">wykluczeniem z udziału w postępowaniach zamówieniowych) </w:t>
      </w:r>
      <w:r w:rsidRPr="00344BCB">
        <w:rPr>
          <w:rFonts w:ascii="Arial" w:hAnsi="Arial" w:cs="Arial"/>
          <w:sz w:val="20"/>
          <w:szCs w:val="20"/>
        </w:rPr>
        <w:t xml:space="preserve">określone w </w:t>
      </w:r>
      <w:r w:rsidRPr="00344BCB">
        <w:rPr>
          <w:rFonts w:ascii="Arial" w:eastAsia="Calibri" w:hAnsi="Arial" w:cs="Arial"/>
          <w:sz w:val="20"/>
          <w:szCs w:val="20"/>
        </w:rPr>
        <w:t xml:space="preserve">art. 7 </w:t>
      </w:r>
      <w:r w:rsidRPr="00344BCB">
        <w:rPr>
          <w:rFonts w:ascii="Arial" w:eastAsia="Arial Unicode MS" w:hAnsi="Arial" w:cs="Arial"/>
          <w:iCs/>
          <w:sz w:val="20"/>
          <w:szCs w:val="20"/>
        </w:rPr>
        <w:t>u</w:t>
      </w:r>
      <w:r w:rsidRPr="00344BCB">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344BCB">
        <w:rPr>
          <w:rFonts w:ascii="Arial" w:eastAsia="Calibri" w:hAnsi="Arial" w:cs="Arial"/>
          <w:i/>
          <w:sz w:val="20"/>
          <w:szCs w:val="20"/>
        </w:rPr>
        <w:t xml:space="preserve"> </w:t>
      </w:r>
      <w:r w:rsidRPr="00344BCB">
        <w:rPr>
          <w:rFonts w:ascii="Arial" w:eastAsia="Calibri" w:hAnsi="Arial" w:cs="Arial"/>
          <w:sz w:val="20"/>
          <w:szCs w:val="20"/>
        </w:rPr>
        <w:t>(zwanego dalej ustawą),</w:t>
      </w:r>
    </w:p>
    <w:p w14:paraId="31CCD0F2" w14:textId="562A8116" w:rsidR="0055205F" w:rsidRPr="00344BCB" w:rsidRDefault="0055205F" w:rsidP="00344BCB">
      <w:pPr>
        <w:numPr>
          <w:ilvl w:val="0"/>
          <w:numId w:val="35"/>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344BCB">
        <w:rPr>
          <w:rFonts w:ascii="Arial" w:hAnsi="Arial" w:cs="Arial"/>
          <w:sz w:val="20"/>
          <w:szCs w:val="20"/>
        </w:rPr>
        <w:t xml:space="preserve"> </w:t>
      </w:r>
      <w:r w:rsidRPr="00344BCB">
        <w:rPr>
          <w:rFonts w:ascii="Arial" w:hAnsi="Arial" w:cs="Arial"/>
          <w:sz w:val="20"/>
          <w:szCs w:val="20"/>
        </w:rPr>
        <w:t xml:space="preserve">podmiotem (podmiotami), </w:t>
      </w:r>
      <w:r w:rsidRPr="00344BCB">
        <w:rPr>
          <w:rFonts w:ascii="Arial" w:hAnsi="Arial" w:cs="Arial"/>
          <w:sz w:val="20"/>
          <w:szCs w:val="20"/>
          <w:lang w:eastAsia="pl-PL"/>
        </w:rPr>
        <w:t xml:space="preserve">o którym mowa w art. 7 ust. 1 ustawy </w:t>
      </w:r>
    </w:p>
    <w:p w14:paraId="087632DA" w14:textId="5A5AE7AD" w:rsidR="0055205F" w:rsidRDefault="0055205F" w:rsidP="0055205F">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Pr>
          <w:rFonts w:ascii="Arial" w:hAnsi="Arial" w:cs="Arial"/>
          <w:sz w:val="20"/>
          <w:szCs w:val="20"/>
          <w:lang w:eastAsia="pl-PL"/>
        </w:rPr>
        <w:t>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Pr>
          <w:sz w:val="20"/>
          <w:szCs w:val="20"/>
          <w:lang w:eastAsia="pl-PL"/>
        </w:rPr>
        <w:t> </w:t>
      </w:r>
      <w:r w:rsidRPr="0055205F">
        <w:rPr>
          <w:rFonts w:ascii="Arial" w:hAnsi="Arial" w:cs="Arial"/>
          <w:sz w:val="20"/>
          <w:szCs w:val="20"/>
          <w:lang w:eastAsia="pl-PL"/>
        </w:rPr>
        <w:t>będąca takim beneficjentem rzeczywistym od dnia 24.02.2022 r., o ile została wpisana na</w:t>
      </w:r>
      <w:r>
        <w:rPr>
          <w:rFonts w:ascii="Arial" w:hAnsi="Arial" w:cs="Arial"/>
          <w:sz w:val="20"/>
          <w:szCs w:val="20"/>
          <w:lang w:eastAsia="pl-PL"/>
        </w:rPr>
        <w:t>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 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Pr>
          <w:rFonts w:ascii="Arial" w:hAnsi="Arial" w:cs="Arial"/>
          <w:sz w:val="20"/>
          <w:szCs w:val="20"/>
          <w:lang w:eastAsia="pl-PL"/>
        </w:rPr>
        <w:t> </w:t>
      </w:r>
      <w:r w:rsidRPr="0055205F">
        <w:rPr>
          <w:rFonts w:ascii="Arial" w:hAnsi="Arial" w:cs="Arial"/>
          <w:sz w:val="20"/>
          <w:szCs w:val="20"/>
          <w:lang w:eastAsia="pl-PL"/>
        </w:rPr>
        <w:t>której mowa w art. 2 ustawy, na podstawie decyzji w sprawie wpisu na listę rozstrzygającej o</w:t>
      </w:r>
      <w:r>
        <w:rPr>
          <w:rFonts w:ascii="Arial" w:hAnsi="Arial" w:cs="Arial"/>
          <w:sz w:val="20"/>
          <w:szCs w:val="20"/>
          <w:lang w:eastAsia="pl-PL"/>
        </w:rPr>
        <w:t> </w:t>
      </w:r>
      <w:r w:rsidRPr="0055205F">
        <w:rPr>
          <w:rFonts w:ascii="Arial" w:hAnsi="Arial" w:cs="Arial"/>
          <w:sz w:val="20"/>
          <w:szCs w:val="20"/>
          <w:lang w:eastAsia="pl-PL"/>
        </w:rPr>
        <w:t>zastosowaniu środka, o którym mowa w art. 1 pkt 3 ustawy)</w:t>
      </w:r>
      <w:r w:rsidR="00344BCB">
        <w:rPr>
          <w:rFonts w:ascii="Arial" w:hAnsi="Arial" w:cs="Arial"/>
          <w:sz w:val="20"/>
          <w:szCs w:val="20"/>
          <w:lang w:eastAsia="pl-PL"/>
        </w:rPr>
        <w:t>,</w:t>
      </w:r>
    </w:p>
    <w:p w14:paraId="65211C17" w14:textId="02277257" w:rsidR="00344BCB" w:rsidRPr="00071545" w:rsidRDefault="00344BCB" w:rsidP="00344BCB">
      <w:pPr>
        <w:pStyle w:val="Akapitzlist"/>
        <w:numPr>
          <w:ilvl w:val="0"/>
          <w:numId w:val="35"/>
        </w:numPr>
        <w:spacing w:line="276" w:lineRule="auto"/>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sytuacji determinującej zaistnienie i konieczność nałożenia / egzekwowania sankcji i zakazów wynikających / określonych tymi regulacjami. </w:t>
      </w:r>
    </w:p>
    <w:p w14:paraId="576D767C" w14:textId="77777777" w:rsidR="00BF4E55" w:rsidRDefault="00BF4E55" w:rsidP="00BF4E55">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Oświadczamy, że wypełniliśmy obowiązki informacyjne przewidziane w art. 13 lub art. 14 RODO</w:t>
      </w:r>
      <w:r>
        <w:rPr>
          <w:rFonts w:ascii="Arial" w:hAnsi="Arial" w:cs="Arial"/>
          <w:bCs/>
          <w:sz w:val="20"/>
          <w:szCs w:val="20"/>
        </w:rPr>
        <w:t>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w:t>
      </w:r>
      <w:r>
        <w:rPr>
          <w:rFonts w:ascii="Arial" w:hAnsi="Arial" w:cs="Arial"/>
          <w:bCs/>
          <w:sz w:val="20"/>
          <w:szCs w:val="20"/>
        </w:rPr>
        <w:t xml:space="preserve"> </w:t>
      </w:r>
      <w:r w:rsidRPr="000515AA">
        <w:rPr>
          <w:rFonts w:ascii="Arial" w:hAnsi="Arial" w:cs="Arial"/>
          <w:bCs/>
          <w:sz w:val="20"/>
          <w:szCs w:val="20"/>
        </w:rPr>
        <w:t xml:space="preserve">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7EFDABAE" w14:textId="07DCFAE7" w:rsidR="00552E30" w:rsidRPr="000515AA" w:rsidRDefault="00552E30" w:rsidP="00ED6B7E">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proofErr w:type="gramStart"/>
      <w:r w:rsidRPr="000515AA">
        <w:rPr>
          <w:rFonts w:ascii="Arial" w:hAnsi="Arial" w:cs="Arial"/>
          <w:bCs/>
          <w:sz w:val="20"/>
          <w:szCs w:val="20"/>
        </w:rPr>
        <w:t>…</w:t>
      </w:r>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64B01C75" w14:textId="77777777" w:rsidR="00552E30" w:rsidRPr="000515AA" w:rsidRDefault="00552E30" w:rsidP="005C7F2D">
      <w:pPr>
        <w:widowControl w:val="0"/>
        <w:numPr>
          <w:ilvl w:val="0"/>
          <w:numId w:val="26"/>
        </w:numPr>
        <w:suppressAutoHyphens w:val="0"/>
        <w:overflowPunct w:val="0"/>
        <w:autoSpaceDE w:val="0"/>
        <w:autoSpaceDN w:val="0"/>
        <w:adjustRightInd w:val="0"/>
        <w:spacing w:before="120"/>
        <w:jc w:val="both"/>
        <w:rPr>
          <w:rFonts w:ascii="Arial" w:eastAsia="Arial Unicode MS" w:hAnsi="Arial" w:cs="Arial"/>
          <w:bCs/>
          <w:sz w:val="20"/>
          <w:szCs w:val="20"/>
        </w:rPr>
      </w:pPr>
      <w:r w:rsidRPr="000515AA">
        <w:rPr>
          <w:rFonts w:ascii="Arial" w:hAnsi="Arial" w:cs="Arial"/>
          <w:sz w:val="20"/>
          <w:szCs w:val="20"/>
        </w:rPr>
        <w:t>Informujemy, że:</w:t>
      </w:r>
    </w:p>
    <w:p w14:paraId="5340A439"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71E8F1E0"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1094100B" w14:textId="1F2C35C0" w:rsidR="00552E30" w:rsidRPr="000515AA" w:rsidRDefault="00552E30" w:rsidP="005C7F2D">
      <w:pPr>
        <w:tabs>
          <w:tab w:val="left" w:pos="284"/>
        </w:tabs>
        <w:ind w:left="567" w:right="23"/>
        <w:rPr>
          <w:rFonts w:ascii="Arial" w:hAnsi="Arial" w:cs="Arial"/>
          <w:sz w:val="20"/>
          <w:szCs w:val="20"/>
        </w:rPr>
      </w:pPr>
      <w:r w:rsidRPr="000515AA">
        <w:rPr>
          <w:rFonts w:ascii="Arial" w:hAnsi="Arial" w:cs="Arial"/>
          <w:sz w:val="20"/>
          <w:szCs w:val="20"/>
        </w:rPr>
        <w:tab/>
        <w:t>………………………………………………………………………...................................................</w:t>
      </w:r>
    </w:p>
    <w:p w14:paraId="1B383E9B" w14:textId="7B333644" w:rsidR="00552E30" w:rsidRPr="000515AA" w:rsidRDefault="00552E30" w:rsidP="005C7F2D">
      <w:pPr>
        <w:tabs>
          <w:tab w:val="left" w:pos="284"/>
        </w:tabs>
        <w:ind w:left="567" w:right="23"/>
        <w:rPr>
          <w:rFonts w:ascii="Arial" w:hAnsi="Arial" w:cs="Arial"/>
          <w:b/>
          <w:bCs/>
          <w:sz w:val="20"/>
          <w:szCs w:val="20"/>
        </w:rPr>
      </w:pPr>
      <w:r w:rsidRPr="000515AA">
        <w:rPr>
          <w:rFonts w:ascii="Arial" w:hAnsi="Arial" w:cs="Arial"/>
          <w:sz w:val="20"/>
          <w:szCs w:val="20"/>
        </w:rPr>
        <w:tab/>
        <w:t>....................................................................................................................................................</w:t>
      </w:r>
    </w:p>
    <w:p w14:paraId="57C67428" w14:textId="6BD8248A" w:rsidR="00552E30" w:rsidRPr="000515AA" w:rsidRDefault="00552E30" w:rsidP="005C7F2D">
      <w:pPr>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344BCB"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7363170B" w14:textId="77777777" w:rsidR="00552E30" w:rsidRPr="000515AA" w:rsidRDefault="00552E30" w:rsidP="00552E30">
      <w:pPr>
        <w:tabs>
          <w:tab w:val="left" w:pos="400"/>
          <w:tab w:val="left" w:pos="17892"/>
        </w:tabs>
        <w:ind w:left="400" w:hanging="400"/>
        <w:rPr>
          <w:rFonts w:ascii="Arial" w:hAnsi="Arial" w:cs="Arial"/>
          <w:bCs/>
          <w:sz w:val="12"/>
          <w:szCs w:val="12"/>
        </w:rPr>
      </w:pPr>
      <w:r w:rsidRPr="000515AA">
        <w:rPr>
          <w:rFonts w:ascii="Arial" w:hAnsi="Arial" w:cs="Arial"/>
          <w:sz w:val="20"/>
          <w:szCs w:val="20"/>
        </w:rPr>
        <w:t xml:space="preserve"> </w:t>
      </w:r>
    </w:p>
    <w:p w14:paraId="46995B51" w14:textId="77777777" w:rsidR="005C7F2D" w:rsidRPr="000515AA" w:rsidRDefault="005C7F2D" w:rsidP="005C7F2D">
      <w:pPr>
        <w:numPr>
          <w:ilvl w:val="0"/>
          <w:numId w:val="26"/>
        </w:numPr>
        <w:spacing w:after="40"/>
        <w:ind w:left="425" w:hanging="425"/>
        <w:jc w:val="both"/>
        <w:rPr>
          <w:rFonts w:ascii="Arial" w:hAnsi="Arial" w:cs="Arial"/>
          <w:bCs/>
          <w:sz w:val="20"/>
          <w:szCs w:val="20"/>
        </w:rPr>
      </w:pPr>
      <w:r>
        <w:rPr>
          <w:rFonts w:ascii="Arial" w:hAnsi="Arial" w:cs="Arial"/>
          <w:bCs/>
          <w:sz w:val="20"/>
          <w:szCs w:val="20"/>
        </w:rPr>
        <w:t>Rodzaj przedsiębiorstwa jakim jest Wykonawca (zaznaczyć właściwą opcję, w przypadku konsorcjum wymaganą informację należy podać w odniesieniu do lidera konsorcjum)</w:t>
      </w:r>
      <w:r w:rsidRPr="000515AA">
        <w:rPr>
          <w:rFonts w:ascii="Arial" w:hAnsi="Arial" w:cs="Arial"/>
          <w:bCs/>
          <w:sz w:val="20"/>
          <w:szCs w:val="20"/>
        </w:rPr>
        <w:t>:</w:t>
      </w:r>
    </w:p>
    <w:p w14:paraId="0450FA36" w14:textId="71997D33" w:rsidR="005C7F2D" w:rsidRDefault="005C7F2D" w:rsidP="005C7F2D">
      <w:pPr>
        <w:pStyle w:val="Standardpol"/>
        <w:numPr>
          <w:ilvl w:val="0"/>
          <w:numId w:val="32"/>
        </w:numPr>
        <w:tabs>
          <w:tab w:val="clear" w:pos="-464"/>
          <w:tab w:val="clear" w:pos="0"/>
        </w:tabs>
        <w:suppressAutoHyphens w:val="0"/>
        <w:spacing w:before="0"/>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proofErr w:type="gramStart"/>
      <w:r w:rsidRPr="000A7D02">
        <w:rPr>
          <w:rFonts w:ascii="Arial" w:hAnsi="Arial" w:cs="Arial"/>
          <w:b/>
          <w:kern w:val="0"/>
          <w:sz w:val="20"/>
          <w:lang w:eastAsia="pl-PL"/>
        </w:rPr>
        <w:t xml:space="preserve">* </w:t>
      </w:r>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319B9D8B" w14:textId="7323632B"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małe przedsiębiorstwo</w:t>
      </w:r>
      <w:proofErr w:type="gramStart"/>
      <w:r w:rsidRPr="00B87541">
        <w:rPr>
          <w:rFonts w:ascii="Arial" w:hAnsi="Arial" w:cs="Arial"/>
          <w:bCs/>
          <w:kern w:val="0"/>
          <w:sz w:val="20"/>
          <w:lang w:eastAsia="pl-PL"/>
        </w:rPr>
        <w:t>*</w:t>
      </w:r>
      <w:r w:rsidR="00F612FF">
        <w:rPr>
          <w:rFonts w:ascii="Arial" w:hAnsi="Arial" w:cs="Arial"/>
          <w:bCs/>
          <w:kern w:val="0"/>
          <w:sz w:val="20"/>
          <w:lang w:eastAsia="pl-PL"/>
        </w:rPr>
        <w:t xml:space="preserve"> </w:t>
      </w:r>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39F7B29E" w14:textId="3D3D48EC"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t>średnie przedsiębiorstwo*</w:t>
      </w:r>
      <w:r w:rsidR="00F612FF">
        <w:rPr>
          <w:rFonts w:ascii="Arial" w:hAnsi="Arial" w:cs="Arial"/>
          <w:bCs/>
          <w:kern w:val="0"/>
          <w:sz w:val="20"/>
          <w:lang w:eastAsia="pl-PL"/>
        </w:rPr>
        <w:t xml:space="preserve">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6E8C180F"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0F83EE4A"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535943A8" w14:textId="77777777" w:rsidR="005C7F2D" w:rsidRPr="00043E37" w:rsidRDefault="005C7F2D" w:rsidP="0048778A">
      <w:pPr>
        <w:pStyle w:val="Standardpol"/>
        <w:numPr>
          <w:ilvl w:val="0"/>
          <w:numId w:val="32"/>
        </w:numPr>
        <w:tabs>
          <w:tab w:val="clear" w:pos="-464"/>
          <w:tab w:val="clear" w:pos="0"/>
        </w:tabs>
        <w:suppressAutoHyphens w:val="0"/>
        <w:spacing w:before="0" w:after="120"/>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67841CE" w14:textId="3019C5AB" w:rsidR="0048778A" w:rsidRPr="0048778A" w:rsidRDefault="0048778A" w:rsidP="00917FBF">
      <w:pPr>
        <w:pStyle w:val="Akapitzlist"/>
        <w:numPr>
          <w:ilvl w:val="0"/>
          <w:numId w:val="26"/>
        </w:numPr>
        <w:spacing w:line="276" w:lineRule="auto"/>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 zostały przedstawione z pełną świadomością konsekwencji przekazania nieprawdziwych informacji, czy też wprowadzenia Zamawiającego w błąd przy przedstawianiu informacji.</w:t>
      </w:r>
    </w:p>
    <w:p w14:paraId="68753B8B" w14:textId="4DE718B2" w:rsidR="00552E30" w:rsidRPr="000515AA" w:rsidRDefault="00552E30" w:rsidP="00A9618C">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747A2D11" w14:textId="76C861F5"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0E1FE2C2" w14:textId="5E377C39"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r w:rsidR="00FA19F0">
        <w:rPr>
          <w:rFonts w:ascii="Arial" w:hAnsi="Arial" w:cs="Arial"/>
          <w:bCs/>
          <w:spacing w:val="40"/>
          <w:sz w:val="20"/>
          <w:szCs w:val="20"/>
        </w:rPr>
        <w:t>.</w:t>
      </w:r>
    </w:p>
    <w:p w14:paraId="73825C26" w14:textId="77777777" w:rsidR="005C7F2D" w:rsidRDefault="005C7F2D" w:rsidP="00552E30">
      <w:pPr>
        <w:spacing w:before="120"/>
        <w:ind w:firstLine="426"/>
        <w:jc w:val="both"/>
        <w:rPr>
          <w:rFonts w:ascii="Arial" w:hAnsi="Arial" w:cs="Arial"/>
          <w:b/>
          <w:sz w:val="20"/>
          <w:szCs w:val="20"/>
        </w:rPr>
      </w:pPr>
    </w:p>
    <w:p w14:paraId="2F2EFB97" w14:textId="77777777" w:rsidR="00D47A32" w:rsidRDefault="00D47A32" w:rsidP="00552E30">
      <w:pPr>
        <w:spacing w:before="120"/>
        <w:ind w:firstLine="426"/>
        <w:jc w:val="both"/>
        <w:rPr>
          <w:rFonts w:ascii="Arial" w:hAnsi="Arial" w:cs="Arial"/>
          <w:b/>
          <w:sz w:val="20"/>
          <w:szCs w:val="20"/>
        </w:rPr>
      </w:pPr>
    </w:p>
    <w:p w14:paraId="391CDD13" w14:textId="77777777" w:rsidR="00D47A32" w:rsidRDefault="00D47A32" w:rsidP="00552E30">
      <w:pPr>
        <w:spacing w:before="120"/>
        <w:ind w:firstLine="426"/>
        <w:jc w:val="both"/>
        <w:rPr>
          <w:rFonts w:ascii="Arial" w:hAnsi="Arial" w:cs="Arial"/>
          <w:b/>
          <w:sz w:val="20"/>
          <w:szCs w:val="20"/>
        </w:rPr>
      </w:pPr>
    </w:p>
    <w:p w14:paraId="4A7543BA" w14:textId="77777777" w:rsidR="00D47A32" w:rsidRPr="000515AA" w:rsidRDefault="00D47A32" w:rsidP="00552E30">
      <w:pPr>
        <w:spacing w:before="120"/>
        <w:ind w:firstLine="426"/>
        <w:jc w:val="both"/>
        <w:rPr>
          <w:rFonts w:ascii="Arial" w:hAnsi="Arial" w:cs="Arial"/>
          <w:b/>
          <w:sz w:val="20"/>
          <w:szCs w:val="20"/>
        </w:rPr>
      </w:pPr>
    </w:p>
    <w:p w14:paraId="6DF6C8DC"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2F84878D" w14:textId="77777777" w:rsidR="00552E30" w:rsidRPr="000515AA" w:rsidRDefault="00552E30" w:rsidP="00552E30">
      <w:pPr>
        <w:pStyle w:val="Tekstprzypisudolnego"/>
        <w:jc w:val="both"/>
        <w:rPr>
          <w:rFonts w:ascii="Arial" w:hAnsi="Arial" w:cs="Arial"/>
          <w:sz w:val="16"/>
          <w:szCs w:val="16"/>
        </w:rPr>
      </w:pPr>
    </w:p>
    <w:p w14:paraId="0A50E7CB"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CD919BB" w14:textId="77777777" w:rsidR="00552E30" w:rsidRPr="000515AA" w:rsidRDefault="00552E30" w:rsidP="00552E30">
      <w:pPr>
        <w:pStyle w:val="NormalnyWeb"/>
        <w:spacing w:before="0" w:after="0"/>
        <w:ind w:left="142" w:hanging="142"/>
        <w:jc w:val="both"/>
        <w:rPr>
          <w:rFonts w:ascii="Arial" w:hAnsi="Arial" w:cs="Arial"/>
          <w:sz w:val="16"/>
          <w:szCs w:val="16"/>
        </w:rPr>
      </w:pPr>
    </w:p>
    <w:p w14:paraId="0FBD039D" w14:textId="77777777"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614047FE" w14:textId="77777777" w:rsidR="001817BC" w:rsidRDefault="001817BC" w:rsidP="00552E30">
      <w:pPr>
        <w:pStyle w:val="Tekstpodstawowy32"/>
        <w:ind w:left="284" w:hanging="284"/>
        <w:jc w:val="left"/>
        <w:rPr>
          <w:rFonts w:ascii="Arial" w:hAnsi="Arial" w:cs="Arial"/>
          <w:b w:val="0"/>
          <w:sz w:val="16"/>
          <w:szCs w:val="16"/>
        </w:rPr>
      </w:pPr>
    </w:p>
    <w:p w14:paraId="722B1F3A" w14:textId="77777777" w:rsidR="00D14DE6" w:rsidRDefault="00D14DE6" w:rsidP="00552E30">
      <w:pPr>
        <w:pStyle w:val="Tekstpodstawowy32"/>
        <w:ind w:left="284" w:hanging="284"/>
        <w:jc w:val="left"/>
        <w:rPr>
          <w:rFonts w:ascii="Arial" w:hAnsi="Arial" w:cs="Arial"/>
          <w:b w:val="0"/>
          <w:sz w:val="16"/>
          <w:szCs w:val="16"/>
        </w:rPr>
      </w:pPr>
    </w:p>
    <w:p w14:paraId="435F05CD" w14:textId="77777777" w:rsidR="00D14DE6" w:rsidRDefault="00D14DE6" w:rsidP="00552E30">
      <w:pPr>
        <w:pStyle w:val="Tekstpodstawowy32"/>
        <w:ind w:left="284" w:hanging="284"/>
        <w:jc w:val="left"/>
        <w:rPr>
          <w:rFonts w:ascii="Arial" w:hAnsi="Arial" w:cs="Arial"/>
          <w:b w:val="0"/>
          <w:sz w:val="16"/>
          <w:szCs w:val="16"/>
        </w:rPr>
      </w:pPr>
    </w:p>
    <w:p w14:paraId="36D3DD88" w14:textId="77777777" w:rsidR="00D14DE6" w:rsidRDefault="00D14DE6" w:rsidP="00552E30">
      <w:pPr>
        <w:pStyle w:val="Tekstpodstawowy32"/>
        <w:ind w:left="284" w:hanging="284"/>
        <w:jc w:val="left"/>
        <w:rPr>
          <w:rFonts w:ascii="Arial" w:hAnsi="Arial" w:cs="Arial"/>
          <w:b w:val="0"/>
          <w:sz w:val="16"/>
          <w:szCs w:val="16"/>
        </w:rPr>
      </w:pPr>
    </w:p>
    <w:p w14:paraId="3D0206DB" w14:textId="77777777" w:rsidR="00D14DE6" w:rsidRDefault="00D14DE6" w:rsidP="00552E30">
      <w:pPr>
        <w:pStyle w:val="Tekstpodstawowy32"/>
        <w:ind w:left="284" w:hanging="284"/>
        <w:jc w:val="left"/>
        <w:rPr>
          <w:rFonts w:ascii="Arial" w:hAnsi="Arial" w:cs="Arial"/>
          <w:b w:val="0"/>
          <w:sz w:val="16"/>
          <w:szCs w:val="16"/>
        </w:rPr>
      </w:pPr>
    </w:p>
    <w:p w14:paraId="1E5C8F49" w14:textId="77777777" w:rsidR="00D14DE6" w:rsidRDefault="00D14DE6" w:rsidP="00552E30">
      <w:pPr>
        <w:pStyle w:val="Tekstpodstawowy32"/>
        <w:ind w:left="284" w:hanging="284"/>
        <w:jc w:val="left"/>
        <w:rPr>
          <w:rFonts w:ascii="Arial" w:hAnsi="Arial" w:cs="Arial"/>
          <w:b w:val="0"/>
          <w:sz w:val="16"/>
          <w:szCs w:val="16"/>
        </w:rPr>
      </w:pPr>
    </w:p>
    <w:p w14:paraId="3AD3BEAC" w14:textId="77777777" w:rsidR="0055205F" w:rsidRDefault="0055205F" w:rsidP="00552E30">
      <w:pPr>
        <w:pStyle w:val="Tekstpodstawowy32"/>
        <w:ind w:left="284" w:hanging="284"/>
        <w:jc w:val="left"/>
        <w:rPr>
          <w:rFonts w:ascii="Arial" w:hAnsi="Arial" w:cs="Arial"/>
          <w:b w:val="0"/>
          <w:sz w:val="16"/>
          <w:szCs w:val="16"/>
        </w:rPr>
      </w:pPr>
    </w:p>
    <w:p w14:paraId="77ACE3BD" w14:textId="77777777" w:rsidR="0055205F" w:rsidRDefault="0055205F" w:rsidP="00552E30">
      <w:pPr>
        <w:pStyle w:val="Tekstpodstawowy32"/>
        <w:ind w:left="284" w:hanging="284"/>
        <w:jc w:val="left"/>
        <w:rPr>
          <w:rFonts w:ascii="Arial" w:hAnsi="Arial" w:cs="Arial"/>
          <w:b w:val="0"/>
          <w:sz w:val="16"/>
          <w:szCs w:val="16"/>
        </w:rPr>
      </w:pPr>
    </w:p>
    <w:p w14:paraId="10001413" w14:textId="77777777" w:rsidR="0055205F" w:rsidRDefault="0055205F" w:rsidP="00552E30">
      <w:pPr>
        <w:pStyle w:val="Tekstpodstawowy32"/>
        <w:ind w:left="284" w:hanging="284"/>
        <w:jc w:val="left"/>
        <w:rPr>
          <w:rFonts w:ascii="Arial" w:hAnsi="Arial" w:cs="Arial"/>
          <w:b w:val="0"/>
          <w:sz w:val="16"/>
          <w:szCs w:val="16"/>
        </w:rPr>
      </w:pPr>
    </w:p>
    <w:p w14:paraId="49150E25" w14:textId="77777777" w:rsidR="0055205F" w:rsidRDefault="0055205F" w:rsidP="00552E30">
      <w:pPr>
        <w:pStyle w:val="Tekstpodstawowy32"/>
        <w:ind w:left="284" w:hanging="284"/>
        <w:jc w:val="left"/>
        <w:rPr>
          <w:rFonts w:ascii="Arial" w:hAnsi="Arial" w:cs="Arial"/>
          <w:b w:val="0"/>
          <w:sz w:val="16"/>
          <w:szCs w:val="16"/>
        </w:rPr>
      </w:pPr>
    </w:p>
    <w:p w14:paraId="08C5204D" w14:textId="77777777" w:rsidR="0055205F" w:rsidRDefault="0055205F" w:rsidP="00552E30">
      <w:pPr>
        <w:pStyle w:val="Tekstpodstawowy32"/>
        <w:ind w:left="284" w:hanging="284"/>
        <w:jc w:val="left"/>
        <w:rPr>
          <w:rFonts w:ascii="Arial" w:hAnsi="Arial" w:cs="Arial"/>
          <w:b w:val="0"/>
          <w:sz w:val="16"/>
          <w:szCs w:val="16"/>
        </w:rPr>
      </w:pPr>
    </w:p>
    <w:p w14:paraId="5657E259" w14:textId="77777777" w:rsidR="0055205F" w:rsidRDefault="0055205F" w:rsidP="00552E30">
      <w:pPr>
        <w:pStyle w:val="Tekstpodstawowy32"/>
        <w:ind w:left="284" w:hanging="284"/>
        <w:jc w:val="left"/>
        <w:rPr>
          <w:rFonts w:ascii="Arial" w:hAnsi="Arial" w:cs="Arial"/>
          <w:b w:val="0"/>
          <w:sz w:val="16"/>
          <w:szCs w:val="16"/>
        </w:rPr>
      </w:pPr>
    </w:p>
    <w:p w14:paraId="20D39432" w14:textId="77777777" w:rsidR="0055205F" w:rsidRDefault="0055205F" w:rsidP="00552E30">
      <w:pPr>
        <w:pStyle w:val="Tekstpodstawowy32"/>
        <w:ind w:left="284" w:hanging="284"/>
        <w:jc w:val="left"/>
        <w:rPr>
          <w:rFonts w:ascii="Arial" w:hAnsi="Arial" w:cs="Arial"/>
          <w:b w:val="0"/>
          <w:sz w:val="16"/>
          <w:szCs w:val="16"/>
        </w:rPr>
      </w:pPr>
    </w:p>
    <w:p w14:paraId="57976113" w14:textId="77777777" w:rsidR="0055205F" w:rsidRDefault="0055205F" w:rsidP="00552E30">
      <w:pPr>
        <w:pStyle w:val="Tekstpodstawowy32"/>
        <w:ind w:left="284" w:hanging="284"/>
        <w:jc w:val="left"/>
        <w:rPr>
          <w:rFonts w:ascii="Arial" w:hAnsi="Arial" w:cs="Arial"/>
          <w:b w:val="0"/>
          <w:sz w:val="16"/>
          <w:szCs w:val="16"/>
        </w:rPr>
      </w:pPr>
    </w:p>
    <w:p w14:paraId="2FC06FA8" w14:textId="77777777" w:rsidR="0055205F" w:rsidRDefault="0055205F" w:rsidP="00552E30">
      <w:pPr>
        <w:pStyle w:val="Tekstpodstawowy32"/>
        <w:ind w:left="284" w:hanging="284"/>
        <w:jc w:val="left"/>
        <w:rPr>
          <w:rFonts w:ascii="Arial" w:hAnsi="Arial" w:cs="Arial"/>
          <w:b w:val="0"/>
          <w:sz w:val="16"/>
          <w:szCs w:val="16"/>
        </w:rPr>
      </w:pPr>
    </w:p>
    <w:p w14:paraId="7C76E27E" w14:textId="77777777" w:rsidR="0055205F" w:rsidRDefault="0055205F" w:rsidP="00552E30">
      <w:pPr>
        <w:pStyle w:val="Tekstpodstawowy32"/>
        <w:ind w:left="284" w:hanging="284"/>
        <w:jc w:val="left"/>
        <w:rPr>
          <w:rFonts w:ascii="Arial" w:hAnsi="Arial" w:cs="Arial"/>
          <w:b w:val="0"/>
          <w:sz w:val="16"/>
          <w:szCs w:val="16"/>
        </w:rPr>
      </w:pPr>
    </w:p>
    <w:p w14:paraId="4D197AAC" w14:textId="77777777" w:rsidR="0055205F" w:rsidRDefault="0055205F" w:rsidP="00552E30">
      <w:pPr>
        <w:pStyle w:val="Tekstpodstawowy32"/>
        <w:ind w:left="284" w:hanging="284"/>
        <w:jc w:val="left"/>
        <w:rPr>
          <w:rFonts w:ascii="Arial" w:hAnsi="Arial" w:cs="Arial"/>
          <w:b w:val="0"/>
          <w:sz w:val="16"/>
          <w:szCs w:val="16"/>
        </w:rPr>
      </w:pPr>
    </w:p>
    <w:p w14:paraId="4B337005" w14:textId="77777777" w:rsidR="0055205F" w:rsidRDefault="0055205F" w:rsidP="00552E30">
      <w:pPr>
        <w:pStyle w:val="Tekstpodstawowy32"/>
        <w:ind w:left="284" w:hanging="284"/>
        <w:jc w:val="left"/>
        <w:rPr>
          <w:rFonts w:ascii="Arial" w:hAnsi="Arial" w:cs="Arial"/>
          <w:b w:val="0"/>
          <w:sz w:val="16"/>
          <w:szCs w:val="16"/>
        </w:rPr>
      </w:pPr>
    </w:p>
    <w:p w14:paraId="06C03C26" w14:textId="77777777" w:rsidR="0055205F" w:rsidRDefault="0055205F" w:rsidP="00552E30">
      <w:pPr>
        <w:pStyle w:val="Tekstpodstawowy32"/>
        <w:ind w:left="284" w:hanging="284"/>
        <w:jc w:val="left"/>
        <w:rPr>
          <w:rFonts w:ascii="Arial" w:hAnsi="Arial" w:cs="Arial"/>
          <w:b w:val="0"/>
          <w:sz w:val="16"/>
          <w:szCs w:val="16"/>
        </w:rPr>
      </w:pPr>
    </w:p>
    <w:p w14:paraId="2AABB58F" w14:textId="77777777" w:rsidR="0055205F" w:rsidRDefault="0055205F" w:rsidP="00552E30">
      <w:pPr>
        <w:pStyle w:val="Tekstpodstawowy32"/>
        <w:ind w:left="284" w:hanging="284"/>
        <w:jc w:val="left"/>
        <w:rPr>
          <w:rFonts w:ascii="Arial" w:hAnsi="Arial" w:cs="Arial"/>
          <w:b w:val="0"/>
          <w:sz w:val="16"/>
          <w:szCs w:val="16"/>
        </w:rPr>
      </w:pPr>
    </w:p>
    <w:p w14:paraId="5B1FAE99" w14:textId="77777777" w:rsidR="00FA19F0" w:rsidRDefault="00FA19F0" w:rsidP="00552E30">
      <w:pPr>
        <w:pStyle w:val="Tekstpodstawowy32"/>
        <w:ind w:left="284" w:hanging="284"/>
        <w:jc w:val="left"/>
        <w:rPr>
          <w:rFonts w:ascii="Arial" w:hAnsi="Arial" w:cs="Arial"/>
          <w:b w:val="0"/>
          <w:sz w:val="16"/>
          <w:szCs w:val="16"/>
        </w:rPr>
      </w:pPr>
    </w:p>
    <w:p w14:paraId="7A16D0AF" w14:textId="77777777" w:rsidR="001817BC" w:rsidRDefault="001817BC" w:rsidP="00552E30">
      <w:pPr>
        <w:pStyle w:val="Tekstpodstawowy32"/>
        <w:ind w:left="284" w:hanging="284"/>
        <w:jc w:val="left"/>
        <w:rPr>
          <w:rFonts w:ascii="Arial" w:hAnsi="Arial" w:cs="Arial"/>
          <w:b w:val="0"/>
          <w:sz w:val="16"/>
          <w:szCs w:val="16"/>
        </w:rPr>
      </w:pPr>
    </w:p>
    <w:p w14:paraId="58D0E878" w14:textId="77777777" w:rsidR="001817BC" w:rsidRPr="00344BCB" w:rsidRDefault="001817BC" w:rsidP="001817BC">
      <w:pPr>
        <w:pStyle w:val="rozdzia"/>
        <w:rPr>
          <w:rFonts w:ascii="Arial" w:hAnsi="Arial" w:cs="Arial"/>
          <w:b w:val="0"/>
          <w:bCs/>
          <w:color w:val="C00000"/>
          <w:szCs w:val="16"/>
        </w:rPr>
      </w:pPr>
      <w:r w:rsidRPr="00344BCB">
        <w:rPr>
          <w:rFonts w:ascii="Arial" w:hAnsi="Arial" w:cs="Arial"/>
          <w:b w:val="0"/>
          <w:bCs/>
          <w:color w:val="C00000"/>
          <w:szCs w:val="16"/>
        </w:rPr>
        <w:t>UWAGA:</w:t>
      </w:r>
    </w:p>
    <w:p w14:paraId="61731F14" w14:textId="77777777" w:rsidR="001817BC" w:rsidRPr="00344BCB" w:rsidRDefault="001817BC" w:rsidP="001817BC">
      <w:pPr>
        <w:pStyle w:val="rozdzia"/>
        <w:numPr>
          <w:ilvl w:val="0"/>
          <w:numId w:val="30"/>
        </w:numPr>
        <w:rPr>
          <w:rFonts w:ascii="Arial" w:hAnsi="Arial" w:cs="Arial"/>
          <w:b w:val="0"/>
          <w:bCs/>
          <w:color w:val="C00000"/>
          <w:szCs w:val="16"/>
          <w:u w:val="none"/>
        </w:rPr>
      </w:pPr>
      <w:r w:rsidRPr="00344BCB">
        <w:rPr>
          <w:rFonts w:ascii="Arial" w:hAnsi="Arial" w:cs="Arial"/>
          <w:b w:val="0"/>
          <w:bCs/>
          <w:color w:val="C00000"/>
          <w:szCs w:val="16"/>
          <w:u w:val="none"/>
        </w:rPr>
        <w:t>Zamawiający zaleca przed podpisaniem, zapisanie dokumentu w formacie .pdf</w:t>
      </w:r>
    </w:p>
    <w:p w14:paraId="7999C81E" w14:textId="11054504" w:rsidR="00821FB1" w:rsidRPr="00344BCB" w:rsidRDefault="001817BC" w:rsidP="00A907DE">
      <w:pPr>
        <w:pStyle w:val="rozdzia"/>
        <w:numPr>
          <w:ilvl w:val="0"/>
          <w:numId w:val="30"/>
        </w:numPr>
        <w:rPr>
          <w:rFonts w:ascii="Arial" w:hAnsi="Arial" w:cs="Arial"/>
          <w:b w:val="0"/>
          <w:bCs/>
          <w:szCs w:val="16"/>
          <w:u w:val="none"/>
        </w:rPr>
      </w:pPr>
      <w:r w:rsidRPr="00344BCB">
        <w:rPr>
          <w:rFonts w:ascii="Arial" w:hAnsi="Arial" w:cs="Arial"/>
          <w:b w:val="0"/>
          <w:bCs/>
          <w:color w:val="C00000"/>
          <w:szCs w:val="16"/>
          <w:u w:val="none"/>
        </w:rPr>
        <w:t>Formularz oferty musi być opatrzony przez osobę lub osoby uprawnione do reprezentowania wykonawcy, kwalifikowanym podpisem elektronicznym lub podpisem zaufanym lub podpisem osobistym.</w:t>
      </w:r>
    </w:p>
    <w:sectPr w:rsidR="00821FB1" w:rsidRPr="00344BCB" w:rsidSect="00D64283">
      <w:headerReference w:type="default" r:id="rId8"/>
      <w:footerReference w:type="even" r:id="rId9"/>
      <w:footerReference w:type="default" r:id="rId10"/>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F6F5" w14:textId="77777777" w:rsidR="00FE0EAA" w:rsidRDefault="00FE0EAA" w:rsidP="00552E30">
      <w:r>
        <w:separator/>
      </w:r>
    </w:p>
  </w:endnote>
  <w:endnote w:type="continuationSeparator" w:id="0">
    <w:p w14:paraId="5261AD62" w14:textId="77777777" w:rsidR="00FE0EAA" w:rsidRDefault="00FE0EA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23B8" w14:textId="56FA24F8" w:rsidR="00050346" w:rsidRDefault="00AD40A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separate"/>
    </w:r>
    <w:r w:rsidR="00042270">
      <w:rPr>
        <w:rStyle w:val="Numerstrony"/>
        <w:noProof/>
      </w:rPr>
      <w:t>1</w:t>
    </w:r>
    <w:r>
      <w:rPr>
        <w:rStyle w:val="Numerstrony"/>
      </w:rPr>
      <w:fldChar w:fldCharType="end"/>
    </w:r>
  </w:p>
  <w:p w14:paraId="2BE2F860"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AF7A" w14:textId="77777777" w:rsidR="00050346" w:rsidRPr="00277946" w:rsidRDefault="00AD40A7"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EA55B6">
      <w:rPr>
        <w:rStyle w:val="Numerstrony"/>
        <w:rFonts w:ascii="Arial" w:hAnsi="Arial" w:cs="Arial"/>
        <w:noProof/>
        <w:sz w:val="16"/>
        <w:szCs w:val="16"/>
      </w:rPr>
      <w:t>3</w:t>
    </w:r>
    <w:r w:rsidRPr="00277946">
      <w:rPr>
        <w:rStyle w:val="Numerstrony"/>
        <w:rFonts w:ascii="Arial" w:hAnsi="Arial" w:cs="Arial"/>
        <w:sz w:val="16"/>
        <w:szCs w:val="16"/>
      </w:rPr>
      <w:fldChar w:fldCharType="end"/>
    </w:r>
  </w:p>
  <w:p w14:paraId="506D90D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D6C97" w14:textId="77777777" w:rsidR="00FE0EAA" w:rsidRDefault="00FE0EAA" w:rsidP="00552E30">
      <w:r>
        <w:separator/>
      </w:r>
    </w:p>
  </w:footnote>
  <w:footnote w:type="continuationSeparator" w:id="0">
    <w:p w14:paraId="5C7034A6" w14:textId="77777777" w:rsidR="00FE0EAA" w:rsidRDefault="00FE0EAA" w:rsidP="00552E30">
      <w:r>
        <w:continuationSeparator/>
      </w:r>
    </w:p>
  </w:footnote>
  <w:footnote w:id="1">
    <w:p w14:paraId="1B10DB10"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11" w14:textId="77777777" w:rsidR="00FA19F0" w:rsidRPr="00FA19F0" w:rsidRDefault="00FA19F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FC46A71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2"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AE355E0"/>
    <w:multiLevelType w:val="hybridMultilevel"/>
    <w:tmpl w:val="032E6A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A4451D"/>
    <w:multiLevelType w:val="hybridMultilevel"/>
    <w:tmpl w:val="3B987EF4"/>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BD4605"/>
    <w:multiLevelType w:val="multilevel"/>
    <w:tmpl w:val="177662C8"/>
    <w:lvl w:ilvl="0">
      <w:start w:val="1"/>
      <w:numFmt w:val="decimal"/>
      <w:lvlText w:val="%1."/>
      <w:lvlJc w:val="left"/>
      <w:pPr>
        <w:ind w:left="720" w:hanging="360"/>
      </w:pPr>
      <w:rPr>
        <w:rFonts w:hint="default"/>
        <w:b/>
        <w:i w:val="0"/>
        <w:sz w:val="20"/>
        <w:szCs w:val="20"/>
      </w:rPr>
    </w:lvl>
    <w:lvl w:ilvl="1">
      <w:start w:val="1"/>
      <w:numFmt w:val="decimal"/>
      <w:isLgl/>
      <w:lvlText w:val="%1.%2."/>
      <w:lvlJc w:val="left"/>
      <w:pPr>
        <w:ind w:left="720" w:hanging="36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5829009">
    <w:abstractNumId w:val="0"/>
  </w:num>
  <w:num w:numId="2" w16cid:durableId="1607930021">
    <w:abstractNumId w:val="1"/>
  </w:num>
  <w:num w:numId="3" w16cid:durableId="722216125">
    <w:abstractNumId w:val="10"/>
  </w:num>
  <w:num w:numId="4" w16cid:durableId="1043359233">
    <w:abstractNumId w:val="22"/>
  </w:num>
  <w:num w:numId="5" w16cid:durableId="1109855444">
    <w:abstractNumId w:val="8"/>
  </w:num>
  <w:num w:numId="6" w16cid:durableId="1063142366">
    <w:abstractNumId w:val="28"/>
  </w:num>
  <w:num w:numId="7" w16cid:durableId="2111463377">
    <w:abstractNumId w:val="34"/>
  </w:num>
  <w:num w:numId="8" w16cid:durableId="1785686043">
    <w:abstractNumId w:val="25"/>
  </w:num>
  <w:num w:numId="9" w16cid:durableId="1459255121">
    <w:abstractNumId w:val="30"/>
  </w:num>
  <w:num w:numId="10" w16cid:durableId="1482381561">
    <w:abstractNumId w:val="26"/>
  </w:num>
  <w:num w:numId="11" w16cid:durableId="1674529100">
    <w:abstractNumId w:val="31"/>
  </w:num>
  <w:num w:numId="12" w16cid:durableId="324600879">
    <w:abstractNumId w:val="32"/>
  </w:num>
  <w:num w:numId="13" w16cid:durableId="1727953303">
    <w:abstractNumId w:val="21"/>
  </w:num>
  <w:num w:numId="14" w16cid:durableId="1633444887">
    <w:abstractNumId w:val="13"/>
  </w:num>
  <w:num w:numId="15" w16cid:durableId="33389588">
    <w:abstractNumId w:val="6"/>
  </w:num>
  <w:num w:numId="16" w16cid:durableId="662469995">
    <w:abstractNumId w:val="2"/>
  </w:num>
  <w:num w:numId="17" w16cid:durableId="799374478">
    <w:abstractNumId w:val="14"/>
  </w:num>
  <w:num w:numId="18" w16cid:durableId="912281065">
    <w:abstractNumId w:val="19"/>
  </w:num>
  <w:num w:numId="19" w16cid:durableId="195965885">
    <w:abstractNumId w:val="17"/>
  </w:num>
  <w:num w:numId="20" w16cid:durableId="1476604392">
    <w:abstractNumId w:val="29"/>
  </w:num>
  <w:num w:numId="21" w16cid:durableId="1375082438">
    <w:abstractNumId w:val="3"/>
  </w:num>
  <w:num w:numId="22" w16cid:durableId="914244150">
    <w:abstractNumId w:val="15"/>
  </w:num>
  <w:num w:numId="23" w16cid:durableId="888109511">
    <w:abstractNumId w:val="7"/>
  </w:num>
  <w:num w:numId="24" w16cid:durableId="1263606190">
    <w:abstractNumId w:val="20"/>
  </w:num>
  <w:num w:numId="25" w16cid:durableId="191461835">
    <w:abstractNumId w:val="24"/>
  </w:num>
  <w:num w:numId="26" w16cid:durableId="143861336">
    <w:abstractNumId w:val="9"/>
  </w:num>
  <w:num w:numId="27" w16cid:durableId="1266113657">
    <w:abstractNumId w:val="27"/>
  </w:num>
  <w:num w:numId="28" w16cid:durableId="1814985646">
    <w:abstractNumId w:val="5"/>
  </w:num>
  <w:num w:numId="29" w16cid:durableId="1534074497">
    <w:abstractNumId w:val="23"/>
  </w:num>
  <w:num w:numId="30" w16cid:durableId="633096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1226884">
    <w:abstractNumId w:val="18"/>
  </w:num>
  <w:num w:numId="32" w16cid:durableId="82384666">
    <w:abstractNumId w:val="4"/>
  </w:num>
  <w:num w:numId="33" w16cid:durableId="756751502">
    <w:abstractNumId w:val="16"/>
  </w:num>
  <w:num w:numId="34" w16cid:durableId="316691237">
    <w:abstractNumId w:val="33"/>
  </w:num>
  <w:num w:numId="35" w16cid:durableId="209022831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2270"/>
    <w:rsid w:val="00045512"/>
    <w:rsid w:val="00050346"/>
    <w:rsid w:val="000515AA"/>
    <w:rsid w:val="0005459D"/>
    <w:rsid w:val="00060683"/>
    <w:rsid w:val="000616C1"/>
    <w:rsid w:val="00065566"/>
    <w:rsid w:val="00070C25"/>
    <w:rsid w:val="000732BC"/>
    <w:rsid w:val="000751D5"/>
    <w:rsid w:val="00087EB4"/>
    <w:rsid w:val="000918C1"/>
    <w:rsid w:val="000A7D02"/>
    <w:rsid w:val="000C7C58"/>
    <w:rsid w:val="000D137F"/>
    <w:rsid w:val="000D7296"/>
    <w:rsid w:val="000E168B"/>
    <w:rsid w:val="00105CDB"/>
    <w:rsid w:val="00122046"/>
    <w:rsid w:val="001248ED"/>
    <w:rsid w:val="00150AAB"/>
    <w:rsid w:val="00156473"/>
    <w:rsid w:val="00163483"/>
    <w:rsid w:val="001653E4"/>
    <w:rsid w:val="001703AB"/>
    <w:rsid w:val="001817BC"/>
    <w:rsid w:val="00190D7A"/>
    <w:rsid w:val="00191BE6"/>
    <w:rsid w:val="001A4DBE"/>
    <w:rsid w:val="001B0198"/>
    <w:rsid w:val="001D04B7"/>
    <w:rsid w:val="0022527E"/>
    <w:rsid w:val="002426F5"/>
    <w:rsid w:val="00253D4A"/>
    <w:rsid w:val="00267104"/>
    <w:rsid w:val="00270E68"/>
    <w:rsid w:val="0027755E"/>
    <w:rsid w:val="00284AED"/>
    <w:rsid w:val="00290B5C"/>
    <w:rsid w:val="002D314B"/>
    <w:rsid w:val="002D4AAE"/>
    <w:rsid w:val="002F4E11"/>
    <w:rsid w:val="00332EC8"/>
    <w:rsid w:val="00333F37"/>
    <w:rsid w:val="00340E84"/>
    <w:rsid w:val="00343F6D"/>
    <w:rsid w:val="00344A6E"/>
    <w:rsid w:val="00344BCB"/>
    <w:rsid w:val="00351EFD"/>
    <w:rsid w:val="003550B4"/>
    <w:rsid w:val="0037097F"/>
    <w:rsid w:val="003929A6"/>
    <w:rsid w:val="003948FF"/>
    <w:rsid w:val="003A47D3"/>
    <w:rsid w:val="003B05AE"/>
    <w:rsid w:val="003C3393"/>
    <w:rsid w:val="003F2638"/>
    <w:rsid w:val="003F6810"/>
    <w:rsid w:val="00404873"/>
    <w:rsid w:val="00416E04"/>
    <w:rsid w:val="00424214"/>
    <w:rsid w:val="004401F8"/>
    <w:rsid w:val="00442B30"/>
    <w:rsid w:val="00473C4D"/>
    <w:rsid w:val="0048288C"/>
    <w:rsid w:val="00483072"/>
    <w:rsid w:val="0048778A"/>
    <w:rsid w:val="00492111"/>
    <w:rsid w:val="004B2734"/>
    <w:rsid w:val="004D46D2"/>
    <w:rsid w:val="004F53D9"/>
    <w:rsid w:val="00517135"/>
    <w:rsid w:val="005248EB"/>
    <w:rsid w:val="00524CDF"/>
    <w:rsid w:val="00541898"/>
    <w:rsid w:val="005460F5"/>
    <w:rsid w:val="00547A1B"/>
    <w:rsid w:val="00547BF5"/>
    <w:rsid w:val="0055205F"/>
    <w:rsid w:val="0055238E"/>
    <w:rsid w:val="00552E30"/>
    <w:rsid w:val="00553754"/>
    <w:rsid w:val="00570F27"/>
    <w:rsid w:val="005767E7"/>
    <w:rsid w:val="00594017"/>
    <w:rsid w:val="00596E06"/>
    <w:rsid w:val="005B276F"/>
    <w:rsid w:val="005C18ED"/>
    <w:rsid w:val="005C7F2D"/>
    <w:rsid w:val="006077B5"/>
    <w:rsid w:val="006143E5"/>
    <w:rsid w:val="00617757"/>
    <w:rsid w:val="006478FF"/>
    <w:rsid w:val="006665C6"/>
    <w:rsid w:val="00685733"/>
    <w:rsid w:val="00696D93"/>
    <w:rsid w:val="006C157D"/>
    <w:rsid w:val="006C5FAB"/>
    <w:rsid w:val="006D55F9"/>
    <w:rsid w:val="006E00EB"/>
    <w:rsid w:val="006E2ACD"/>
    <w:rsid w:val="006E424D"/>
    <w:rsid w:val="006F480A"/>
    <w:rsid w:val="007055D4"/>
    <w:rsid w:val="0070676B"/>
    <w:rsid w:val="00707021"/>
    <w:rsid w:val="00711DDD"/>
    <w:rsid w:val="00721F1A"/>
    <w:rsid w:val="007250DD"/>
    <w:rsid w:val="007329B6"/>
    <w:rsid w:val="00736525"/>
    <w:rsid w:val="007678E2"/>
    <w:rsid w:val="007719D4"/>
    <w:rsid w:val="00772C83"/>
    <w:rsid w:val="00794743"/>
    <w:rsid w:val="007B0EC2"/>
    <w:rsid w:val="007B5660"/>
    <w:rsid w:val="007C616F"/>
    <w:rsid w:val="007D5607"/>
    <w:rsid w:val="007D5B6F"/>
    <w:rsid w:val="007F10CC"/>
    <w:rsid w:val="008030B5"/>
    <w:rsid w:val="00813DEC"/>
    <w:rsid w:val="00816748"/>
    <w:rsid w:val="00821FB1"/>
    <w:rsid w:val="00823A11"/>
    <w:rsid w:val="00841D0C"/>
    <w:rsid w:val="00883026"/>
    <w:rsid w:val="00894854"/>
    <w:rsid w:val="008A4193"/>
    <w:rsid w:val="008C7BE9"/>
    <w:rsid w:val="00915B08"/>
    <w:rsid w:val="00917FBF"/>
    <w:rsid w:val="00925A7E"/>
    <w:rsid w:val="00925B9E"/>
    <w:rsid w:val="0095522A"/>
    <w:rsid w:val="009615BE"/>
    <w:rsid w:val="00961B34"/>
    <w:rsid w:val="00964E3C"/>
    <w:rsid w:val="00974E7A"/>
    <w:rsid w:val="009952AA"/>
    <w:rsid w:val="009A07CE"/>
    <w:rsid w:val="009E3302"/>
    <w:rsid w:val="009E50D1"/>
    <w:rsid w:val="009F075E"/>
    <w:rsid w:val="00A064B6"/>
    <w:rsid w:val="00A10EE9"/>
    <w:rsid w:val="00A17CB5"/>
    <w:rsid w:val="00A310A6"/>
    <w:rsid w:val="00A762CE"/>
    <w:rsid w:val="00A801A5"/>
    <w:rsid w:val="00A84D9E"/>
    <w:rsid w:val="00A90AD6"/>
    <w:rsid w:val="00A94F05"/>
    <w:rsid w:val="00A9618C"/>
    <w:rsid w:val="00AD40A7"/>
    <w:rsid w:val="00AD7D63"/>
    <w:rsid w:val="00AE3DEE"/>
    <w:rsid w:val="00AF68BD"/>
    <w:rsid w:val="00B01CB9"/>
    <w:rsid w:val="00B05CEF"/>
    <w:rsid w:val="00B2055D"/>
    <w:rsid w:val="00B2284A"/>
    <w:rsid w:val="00B3145D"/>
    <w:rsid w:val="00B44419"/>
    <w:rsid w:val="00B4557D"/>
    <w:rsid w:val="00B47D6C"/>
    <w:rsid w:val="00B55DFD"/>
    <w:rsid w:val="00B81178"/>
    <w:rsid w:val="00B928F3"/>
    <w:rsid w:val="00BA442F"/>
    <w:rsid w:val="00BA5FE1"/>
    <w:rsid w:val="00BB452D"/>
    <w:rsid w:val="00BC265F"/>
    <w:rsid w:val="00BC3664"/>
    <w:rsid w:val="00BD105A"/>
    <w:rsid w:val="00BD3E87"/>
    <w:rsid w:val="00BF2E8B"/>
    <w:rsid w:val="00BF4E55"/>
    <w:rsid w:val="00BF6E32"/>
    <w:rsid w:val="00C1353E"/>
    <w:rsid w:val="00C31E34"/>
    <w:rsid w:val="00C33D13"/>
    <w:rsid w:val="00C667FE"/>
    <w:rsid w:val="00C907A7"/>
    <w:rsid w:val="00C9798B"/>
    <w:rsid w:val="00CB422B"/>
    <w:rsid w:val="00CE182D"/>
    <w:rsid w:val="00D064B2"/>
    <w:rsid w:val="00D14DE6"/>
    <w:rsid w:val="00D16727"/>
    <w:rsid w:val="00D43EFF"/>
    <w:rsid w:val="00D47A32"/>
    <w:rsid w:val="00D574B0"/>
    <w:rsid w:val="00D61008"/>
    <w:rsid w:val="00D64283"/>
    <w:rsid w:val="00D703A1"/>
    <w:rsid w:val="00DB2E6E"/>
    <w:rsid w:val="00DB4F42"/>
    <w:rsid w:val="00DF3D3C"/>
    <w:rsid w:val="00E159FE"/>
    <w:rsid w:val="00E341FE"/>
    <w:rsid w:val="00E50B75"/>
    <w:rsid w:val="00E65982"/>
    <w:rsid w:val="00E75E46"/>
    <w:rsid w:val="00EA22C5"/>
    <w:rsid w:val="00EA3812"/>
    <w:rsid w:val="00EA55B6"/>
    <w:rsid w:val="00EA6F8D"/>
    <w:rsid w:val="00EC31A2"/>
    <w:rsid w:val="00ED6B7E"/>
    <w:rsid w:val="00EE34EB"/>
    <w:rsid w:val="00EF663E"/>
    <w:rsid w:val="00F3252E"/>
    <w:rsid w:val="00F52F6E"/>
    <w:rsid w:val="00F54417"/>
    <w:rsid w:val="00F56EA4"/>
    <w:rsid w:val="00F612FF"/>
    <w:rsid w:val="00F62F74"/>
    <w:rsid w:val="00F668A7"/>
    <w:rsid w:val="00F71057"/>
    <w:rsid w:val="00F77A1C"/>
    <w:rsid w:val="00F86864"/>
    <w:rsid w:val="00F94A39"/>
    <w:rsid w:val="00FA19F0"/>
    <w:rsid w:val="00FB6795"/>
    <w:rsid w:val="00FC2D72"/>
    <w:rsid w:val="00FD031A"/>
    <w:rsid w:val="00FD0358"/>
    <w:rsid w:val="00FE0E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FE6A"/>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90A5-03C4-4C56-9CE0-476A740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1322</Words>
  <Characters>7937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66</cp:revision>
  <cp:lastPrinted>2020-02-17T09:48:00Z</cp:lastPrinted>
  <dcterms:created xsi:type="dcterms:W3CDTF">2021-03-08T09:19:00Z</dcterms:created>
  <dcterms:modified xsi:type="dcterms:W3CDTF">2026-03-12T12:47:00Z</dcterms:modified>
</cp:coreProperties>
</file>